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C5EE8A4" w14:textId="77777777" w:rsidR="00333533" w:rsidRPr="00D41D61" w:rsidRDefault="00D40BCD" w:rsidP="003E3FB4">
      <w:pPr>
        <w:jc w:val="right"/>
      </w:pPr>
      <w:r w:rsidRPr="00D41D61">
        <w:t>Załącznik nr 6 do ZW 121/2020</w:t>
      </w:r>
    </w:p>
    <w:p w14:paraId="100FC84D" w14:textId="77777777" w:rsidR="00333533" w:rsidRPr="008655EE" w:rsidRDefault="00333533" w:rsidP="00333533">
      <w:pPr>
        <w:jc w:val="right"/>
        <w:rPr>
          <w:b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41D61" w:rsidRPr="008655EE" w14:paraId="623CB07E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3FB07" w14:textId="77777777" w:rsidR="00041381" w:rsidRPr="008655EE" w:rsidRDefault="00041381" w:rsidP="00041381">
            <w:pPr>
              <w:rPr>
                <w:b/>
              </w:rPr>
            </w:pPr>
            <w:r w:rsidRPr="008655EE">
              <w:rPr>
                <w:b/>
              </w:rPr>
              <w:t>WYDZIAŁ</w:t>
            </w:r>
            <w:r w:rsidR="002C4A38" w:rsidRPr="008655EE">
              <w:rPr>
                <w:b/>
              </w:rPr>
              <w:t xml:space="preserve"> </w:t>
            </w:r>
            <w:r w:rsidR="00B02E43" w:rsidRPr="008655EE">
              <w:rPr>
                <w:b/>
              </w:rPr>
              <w:t>ZARZĄDZANIA</w:t>
            </w:r>
          </w:p>
          <w:p w14:paraId="0A421935" w14:textId="77777777" w:rsidR="00B02E43" w:rsidRPr="008655EE" w:rsidRDefault="00B02E43" w:rsidP="00041381">
            <w:pPr>
              <w:rPr>
                <w:b/>
              </w:rPr>
            </w:pPr>
          </w:p>
          <w:p w14:paraId="24CDBBAE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8655EE">
              <w:t>KARTA PRZEDMIOTU</w:t>
            </w:r>
          </w:p>
          <w:p w14:paraId="03A5C93F" w14:textId="77777777" w:rsidR="008655EE" w:rsidRPr="008655EE" w:rsidRDefault="008655EE" w:rsidP="008655EE"/>
          <w:p w14:paraId="0A2630DC" w14:textId="77777777" w:rsidR="00E404B5" w:rsidRPr="008655EE" w:rsidRDefault="005C16CA" w:rsidP="005C16CA">
            <w:pPr>
              <w:pStyle w:val="Nagwek2"/>
            </w:pPr>
            <w:r w:rsidRPr="008655EE">
              <w:t xml:space="preserve">Nazwa </w:t>
            </w:r>
            <w:r w:rsidR="004242B6" w:rsidRPr="008655EE">
              <w:t xml:space="preserve">przedmiotu </w:t>
            </w:r>
            <w:r w:rsidRPr="008655EE">
              <w:t>w języku polskim</w:t>
            </w:r>
            <w:r w:rsidR="008655EE">
              <w:t>:</w:t>
            </w:r>
            <w:r w:rsidRPr="008655EE">
              <w:t xml:space="preserve"> </w:t>
            </w:r>
            <w:r w:rsidR="00E404B5" w:rsidRPr="008655EE">
              <w:rPr>
                <w:lang w:eastAsia="pl-PL"/>
              </w:rPr>
              <w:t>Matematyka ekonomiczna</w:t>
            </w:r>
          </w:p>
          <w:p w14:paraId="762D1985" w14:textId="77777777" w:rsidR="00E404B5" w:rsidRPr="008655EE" w:rsidRDefault="005C16CA" w:rsidP="00031646">
            <w:pPr>
              <w:pStyle w:val="Nagwek2"/>
            </w:pPr>
            <w:r w:rsidRPr="008655EE">
              <w:t xml:space="preserve">Nazwa </w:t>
            </w:r>
            <w:r w:rsidR="004242B6" w:rsidRPr="008655EE">
              <w:t xml:space="preserve">przedmiotu </w:t>
            </w:r>
            <w:r w:rsidRPr="008655EE">
              <w:t>w języku angielskim</w:t>
            </w:r>
            <w:r w:rsidR="008655EE">
              <w:t>:</w:t>
            </w:r>
            <w:r w:rsidRPr="008655EE">
              <w:t xml:space="preserve"> </w:t>
            </w:r>
            <w:r w:rsidR="00031646" w:rsidRPr="008655EE">
              <w:rPr>
                <w:lang w:eastAsia="pl-PL"/>
              </w:rPr>
              <w:t xml:space="preserve">Mathematical </w:t>
            </w:r>
            <w:proofErr w:type="spellStart"/>
            <w:r w:rsidR="00031646" w:rsidRPr="008655EE">
              <w:rPr>
                <w:lang w:eastAsia="pl-PL"/>
              </w:rPr>
              <w:t>Economics</w:t>
            </w:r>
            <w:proofErr w:type="spellEnd"/>
          </w:p>
          <w:p w14:paraId="3B390CF6" w14:textId="77777777" w:rsidR="002C4A38" w:rsidRPr="008655EE" w:rsidRDefault="00D552A5">
            <w:pPr>
              <w:pStyle w:val="Nagwek2"/>
            </w:pPr>
            <w:r w:rsidRPr="008655EE">
              <w:t>Kierunek studiów</w:t>
            </w:r>
            <w:r w:rsidR="002C4A38" w:rsidRPr="008655EE">
              <w:t xml:space="preserve"> (jeśli dotyczy): </w:t>
            </w:r>
            <w:r w:rsidR="00E404B5" w:rsidRPr="008655EE">
              <w:t>Zarządzanie</w:t>
            </w:r>
          </w:p>
          <w:p w14:paraId="16B306C5" w14:textId="77777777" w:rsidR="00E43610" w:rsidRPr="008655EE" w:rsidRDefault="009E431C" w:rsidP="00E43610">
            <w:pPr>
              <w:pStyle w:val="Nagwek2"/>
            </w:pPr>
            <w:r w:rsidRPr="008655EE">
              <w:t>Specjalność</w:t>
            </w:r>
            <w:r w:rsidR="002C4A38" w:rsidRPr="008655EE">
              <w:t xml:space="preserve"> (jeśli dotyczy)</w:t>
            </w:r>
            <w:r w:rsidRPr="008655EE">
              <w:t xml:space="preserve">: </w:t>
            </w:r>
            <w:proofErr w:type="spellStart"/>
            <w:r w:rsidR="00E43610" w:rsidRPr="008655EE">
              <w:t>Organizational</w:t>
            </w:r>
            <w:proofErr w:type="spellEnd"/>
            <w:r w:rsidR="00E43610" w:rsidRPr="008655EE">
              <w:t xml:space="preserve"> Management (OM)</w:t>
            </w:r>
          </w:p>
          <w:p w14:paraId="6D177F64" w14:textId="77777777" w:rsidR="00E404B5" w:rsidRPr="008655EE" w:rsidRDefault="004242B6" w:rsidP="00E404B5">
            <w:pPr>
              <w:pStyle w:val="Nagwek2"/>
              <w:rPr>
                <w:shd w:val="clear" w:color="auto" w:fill="FFFF00"/>
              </w:rPr>
            </w:pPr>
            <w:r w:rsidRPr="008655EE">
              <w:t xml:space="preserve">Poziom i forma </w:t>
            </w:r>
            <w:r w:rsidR="00D552A5" w:rsidRPr="008655EE">
              <w:t>studiów:</w:t>
            </w:r>
            <w:r w:rsidR="00D552A5" w:rsidRPr="008655EE">
              <w:tab/>
            </w:r>
            <w:r w:rsidR="00A73274" w:rsidRPr="008655EE">
              <w:t xml:space="preserve">I </w:t>
            </w:r>
            <w:r w:rsidR="00D552A5" w:rsidRPr="008655EE">
              <w:t>stopień, stacjonarn</w:t>
            </w:r>
            <w:r w:rsidR="002C4A38" w:rsidRPr="008655EE">
              <w:t>a</w:t>
            </w:r>
          </w:p>
          <w:p w14:paraId="397F18A3" w14:textId="63A1739D" w:rsidR="00D552A5" w:rsidRPr="008655EE" w:rsidRDefault="00D552A5" w:rsidP="00E404B5">
            <w:pPr>
              <w:pStyle w:val="Nagwek2"/>
              <w:rPr>
                <w:shd w:val="clear" w:color="auto" w:fill="FFFF00"/>
              </w:rPr>
            </w:pPr>
            <w:r w:rsidRPr="008655EE">
              <w:t>Rodzaj przedmiotu:</w:t>
            </w:r>
            <w:r w:rsidRPr="008655EE">
              <w:tab/>
            </w:r>
            <w:r w:rsidR="00E404B5" w:rsidRPr="008655EE">
              <w:t>obowiązkowy</w:t>
            </w:r>
          </w:p>
          <w:p w14:paraId="5BE1020D" w14:textId="42B18F6B" w:rsidR="00D552A5" w:rsidRPr="008655EE" w:rsidRDefault="00D552A5">
            <w:pPr>
              <w:rPr>
                <w:b/>
                <w:bCs/>
                <w:shd w:val="clear" w:color="auto" w:fill="FFFF00"/>
              </w:rPr>
            </w:pPr>
            <w:r w:rsidRPr="008655EE">
              <w:rPr>
                <w:b/>
                <w:bCs/>
              </w:rPr>
              <w:t>Kod przedmiotu</w:t>
            </w:r>
            <w:r w:rsidR="008655EE">
              <w:rPr>
                <w:b/>
                <w:bCs/>
              </w:rPr>
              <w:t>:</w:t>
            </w:r>
            <w:r w:rsidR="00872C09">
              <w:t xml:space="preserve"> </w:t>
            </w:r>
            <w:r w:rsidR="00872C09" w:rsidRPr="00872C09">
              <w:rPr>
                <w:b/>
                <w:bCs/>
              </w:rPr>
              <w:t>W08ZZZ-SL8015</w:t>
            </w:r>
          </w:p>
          <w:p w14:paraId="62188895" w14:textId="30D7D8B5" w:rsidR="009A3831" w:rsidRPr="008655EE" w:rsidRDefault="00874AAA" w:rsidP="008655EE">
            <w:pPr>
              <w:rPr>
                <w:b/>
                <w:bCs/>
              </w:rPr>
            </w:pPr>
            <w:r w:rsidRPr="008655EE">
              <w:rPr>
                <w:b/>
                <w:bCs/>
              </w:rPr>
              <w:t>Grupa kursów</w:t>
            </w:r>
            <w:r w:rsidR="008655EE">
              <w:rPr>
                <w:b/>
                <w:bCs/>
              </w:rPr>
              <w:t>:</w:t>
            </w:r>
            <w:r w:rsidRPr="008655EE">
              <w:rPr>
                <w:b/>
                <w:bCs/>
              </w:rPr>
              <w:t xml:space="preserve"> NIE</w:t>
            </w:r>
          </w:p>
        </w:tc>
      </w:tr>
    </w:tbl>
    <w:p w14:paraId="4D4BAEFC" w14:textId="77777777" w:rsidR="003C37E7" w:rsidRPr="00D41D61" w:rsidRDefault="003C37E7">
      <w:pPr>
        <w:rPr>
          <w:sz w:val="12"/>
          <w:szCs w:val="12"/>
        </w:rPr>
      </w:pPr>
    </w:p>
    <w:p w14:paraId="6B84D1E3" w14:textId="77777777" w:rsidR="005C16CA" w:rsidRPr="00D41D61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D41D61" w:rsidRPr="00D41D61" w14:paraId="692414E0" w14:textId="77777777" w:rsidTr="005C2C57">
        <w:tc>
          <w:tcPr>
            <w:tcW w:w="2802" w:type="dxa"/>
          </w:tcPr>
          <w:p w14:paraId="6174D139" w14:textId="77777777" w:rsidR="0096719C" w:rsidRPr="00D41D61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98B56F1" w14:textId="77777777" w:rsidR="0096719C" w:rsidRPr="00D41D61" w:rsidRDefault="0096719C" w:rsidP="005C2C57">
            <w:pPr>
              <w:jc w:val="center"/>
              <w:rPr>
                <w:sz w:val="22"/>
                <w:szCs w:val="22"/>
              </w:rPr>
            </w:pPr>
            <w:r w:rsidRPr="00D41D61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  <w:vAlign w:val="center"/>
          </w:tcPr>
          <w:p w14:paraId="51933038" w14:textId="77777777" w:rsidR="0096719C" w:rsidRPr="00D41D61" w:rsidRDefault="0096719C" w:rsidP="005C2C57">
            <w:pPr>
              <w:jc w:val="center"/>
              <w:rPr>
                <w:sz w:val="22"/>
                <w:szCs w:val="22"/>
              </w:rPr>
            </w:pPr>
            <w:r w:rsidRPr="00D41D61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16ADB7ED" w14:textId="77777777" w:rsidR="0096719C" w:rsidRPr="00D41D61" w:rsidRDefault="0096719C">
            <w:pPr>
              <w:rPr>
                <w:sz w:val="22"/>
                <w:szCs w:val="22"/>
              </w:rPr>
            </w:pPr>
            <w:r w:rsidRPr="00D41D61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2175C1F0" w14:textId="77777777" w:rsidR="0096719C" w:rsidRPr="00D41D61" w:rsidRDefault="0096719C">
            <w:pPr>
              <w:rPr>
                <w:sz w:val="22"/>
                <w:szCs w:val="22"/>
              </w:rPr>
            </w:pPr>
            <w:r w:rsidRPr="00D41D61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3D9DC890" w14:textId="77777777" w:rsidR="0096719C" w:rsidRPr="00D41D61" w:rsidRDefault="0096719C">
            <w:pPr>
              <w:rPr>
                <w:sz w:val="22"/>
                <w:szCs w:val="22"/>
              </w:rPr>
            </w:pPr>
            <w:r w:rsidRPr="00D41D61">
              <w:rPr>
                <w:sz w:val="22"/>
                <w:szCs w:val="22"/>
              </w:rPr>
              <w:t>Seminarium</w:t>
            </w:r>
          </w:p>
        </w:tc>
      </w:tr>
      <w:tr w:rsidR="00D41D61" w:rsidRPr="00D41D61" w14:paraId="64C44601" w14:textId="77777777" w:rsidTr="005C2C57">
        <w:tc>
          <w:tcPr>
            <w:tcW w:w="2802" w:type="dxa"/>
          </w:tcPr>
          <w:p w14:paraId="2841CA0A" w14:textId="77777777" w:rsidR="00E404B5" w:rsidRPr="00D41D61" w:rsidRDefault="00E404B5" w:rsidP="00EB330B">
            <w:pPr>
              <w:rPr>
                <w:sz w:val="22"/>
                <w:szCs w:val="22"/>
              </w:rPr>
            </w:pPr>
            <w:r w:rsidRPr="00D41D61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14:paraId="7EF0B45A" w14:textId="77777777" w:rsidR="00E404B5" w:rsidRPr="008655EE" w:rsidRDefault="00E404B5" w:rsidP="005C2C57">
            <w:pPr>
              <w:jc w:val="center"/>
              <w:rPr>
                <w:sz w:val="22"/>
                <w:szCs w:val="22"/>
              </w:rPr>
            </w:pPr>
            <w:r w:rsidRPr="008655EE"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14:paraId="7343CEE9" w14:textId="77777777" w:rsidR="00E404B5" w:rsidRPr="008655EE" w:rsidRDefault="00E404B5" w:rsidP="005C2C57">
            <w:pPr>
              <w:jc w:val="center"/>
              <w:rPr>
                <w:lang w:val="en-US" w:eastAsia="pl-PL"/>
              </w:rPr>
            </w:pPr>
            <w:r w:rsidRPr="008655EE">
              <w:rPr>
                <w:lang w:val="en-US" w:eastAsia="pl-PL"/>
              </w:rPr>
              <w:t>15</w:t>
            </w:r>
          </w:p>
        </w:tc>
        <w:tc>
          <w:tcPr>
            <w:tcW w:w="1426" w:type="dxa"/>
            <w:vAlign w:val="center"/>
          </w:tcPr>
          <w:p w14:paraId="0B65C858" w14:textId="77777777" w:rsidR="00E404B5" w:rsidRPr="00D41D61" w:rsidRDefault="00E404B5" w:rsidP="00F939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AC389A5" w14:textId="77777777" w:rsidR="00E404B5" w:rsidRPr="00D41D61" w:rsidRDefault="00E404B5" w:rsidP="00F939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1A846931" w14:textId="77777777" w:rsidR="00E404B5" w:rsidRPr="00D41D61" w:rsidRDefault="00E404B5" w:rsidP="00F93937">
            <w:pPr>
              <w:jc w:val="center"/>
              <w:rPr>
                <w:sz w:val="22"/>
                <w:szCs w:val="22"/>
              </w:rPr>
            </w:pPr>
          </w:p>
        </w:tc>
      </w:tr>
      <w:tr w:rsidR="00D41D61" w:rsidRPr="00D41D61" w14:paraId="217659D3" w14:textId="77777777" w:rsidTr="005C2C57">
        <w:tc>
          <w:tcPr>
            <w:tcW w:w="2802" w:type="dxa"/>
          </w:tcPr>
          <w:p w14:paraId="58BE7FF6" w14:textId="77777777" w:rsidR="00E404B5" w:rsidRPr="00D41D61" w:rsidRDefault="00E404B5" w:rsidP="00EB330B">
            <w:pPr>
              <w:rPr>
                <w:sz w:val="22"/>
                <w:szCs w:val="22"/>
              </w:rPr>
            </w:pPr>
            <w:r w:rsidRPr="00D41D61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14:paraId="1F3FD3EA" w14:textId="77777777" w:rsidR="00E404B5" w:rsidRPr="008655EE" w:rsidRDefault="00E404B5" w:rsidP="005C2C57">
            <w:pPr>
              <w:jc w:val="center"/>
              <w:rPr>
                <w:sz w:val="22"/>
                <w:szCs w:val="22"/>
              </w:rPr>
            </w:pPr>
            <w:r w:rsidRPr="008655EE">
              <w:rPr>
                <w:sz w:val="22"/>
                <w:szCs w:val="22"/>
              </w:rPr>
              <w:t>120</w:t>
            </w:r>
          </w:p>
        </w:tc>
        <w:tc>
          <w:tcPr>
            <w:tcW w:w="1267" w:type="dxa"/>
            <w:vAlign w:val="center"/>
          </w:tcPr>
          <w:p w14:paraId="6EB17FC9" w14:textId="77777777" w:rsidR="00E404B5" w:rsidRPr="008655EE" w:rsidRDefault="00E404B5" w:rsidP="005C2C57">
            <w:pPr>
              <w:jc w:val="center"/>
              <w:rPr>
                <w:lang w:val="en-US" w:eastAsia="pl-PL"/>
              </w:rPr>
            </w:pPr>
            <w:r w:rsidRPr="008655EE">
              <w:rPr>
                <w:lang w:val="en-US" w:eastAsia="pl-PL"/>
              </w:rPr>
              <w:t>60</w:t>
            </w:r>
          </w:p>
        </w:tc>
        <w:tc>
          <w:tcPr>
            <w:tcW w:w="1426" w:type="dxa"/>
            <w:vAlign w:val="center"/>
          </w:tcPr>
          <w:p w14:paraId="2A8042AC" w14:textId="77777777" w:rsidR="00E404B5" w:rsidRPr="00D41D61" w:rsidRDefault="00E404B5" w:rsidP="00F939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58A95AE" w14:textId="77777777" w:rsidR="00E404B5" w:rsidRPr="00D41D61" w:rsidRDefault="00E404B5" w:rsidP="00F939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009CFBD9" w14:textId="77777777" w:rsidR="00E404B5" w:rsidRPr="00D41D61" w:rsidRDefault="00E404B5" w:rsidP="00F93937">
            <w:pPr>
              <w:jc w:val="center"/>
              <w:rPr>
                <w:sz w:val="22"/>
                <w:szCs w:val="22"/>
              </w:rPr>
            </w:pPr>
          </w:p>
        </w:tc>
      </w:tr>
      <w:tr w:rsidR="00D41D61" w:rsidRPr="00D41D61" w14:paraId="16A3FB8E" w14:textId="77777777" w:rsidTr="005C2C57">
        <w:tc>
          <w:tcPr>
            <w:tcW w:w="2802" w:type="dxa"/>
          </w:tcPr>
          <w:p w14:paraId="5460AAA6" w14:textId="77777777" w:rsidR="0096719C" w:rsidRPr="00D41D61" w:rsidRDefault="0096719C">
            <w:pPr>
              <w:rPr>
                <w:sz w:val="22"/>
                <w:szCs w:val="22"/>
              </w:rPr>
            </w:pPr>
            <w:r w:rsidRPr="00D41D61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14:paraId="1B7F9416" w14:textId="77777777" w:rsidR="0096719C" w:rsidRPr="008655EE" w:rsidRDefault="0096719C" w:rsidP="005C2C57">
            <w:pPr>
              <w:jc w:val="center"/>
              <w:rPr>
                <w:sz w:val="20"/>
                <w:szCs w:val="20"/>
              </w:rPr>
            </w:pPr>
            <w:r w:rsidRPr="008655EE">
              <w:rPr>
                <w:sz w:val="20"/>
                <w:szCs w:val="20"/>
              </w:rPr>
              <w:t>Egzamin</w:t>
            </w:r>
          </w:p>
        </w:tc>
        <w:tc>
          <w:tcPr>
            <w:tcW w:w="1267" w:type="dxa"/>
            <w:vAlign w:val="center"/>
          </w:tcPr>
          <w:p w14:paraId="0860CFD6" w14:textId="77777777" w:rsidR="0096719C" w:rsidRPr="008655EE" w:rsidRDefault="0016135A" w:rsidP="005C2C57">
            <w:pPr>
              <w:jc w:val="center"/>
              <w:rPr>
                <w:sz w:val="20"/>
                <w:szCs w:val="20"/>
              </w:rPr>
            </w:pPr>
            <w:r w:rsidRPr="008655EE">
              <w:rPr>
                <w:sz w:val="20"/>
                <w:szCs w:val="20"/>
              </w:rPr>
              <w:t>zaliczenie na ocenę</w:t>
            </w:r>
          </w:p>
        </w:tc>
        <w:tc>
          <w:tcPr>
            <w:tcW w:w="1426" w:type="dxa"/>
            <w:vAlign w:val="center"/>
          </w:tcPr>
          <w:p w14:paraId="0511EEEE" w14:textId="77777777" w:rsidR="0096719C" w:rsidRPr="00D41D61" w:rsidRDefault="0096719C" w:rsidP="00F939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C07DE0E" w14:textId="77777777" w:rsidR="0096719C" w:rsidRPr="00D41D61" w:rsidRDefault="0096719C" w:rsidP="00F939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74DE7E66" w14:textId="77777777" w:rsidR="0096719C" w:rsidRPr="00D41D61" w:rsidRDefault="0096719C" w:rsidP="00F93937">
            <w:pPr>
              <w:jc w:val="center"/>
              <w:rPr>
                <w:sz w:val="20"/>
                <w:szCs w:val="20"/>
              </w:rPr>
            </w:pPr>
          </w:p>
        </w:tc>
      </w:tr>
      <w:tr w:rsidR="00D41D61" w:rsidRPr="00D41D61" w14:paraId="6C00250B" w14:textId="77777777" w:rsidTr="005C2C57">
        <w:tc>
          <w:tcPr>
            <w:tcW w:w="2802" w:type="dxa"/>
          </w:tcPr>
          <w:p w14:paraId="2BF62AAA" w14:textId="77777777" w:rsidR="0096719C" w:rsidRPr="00D41D61" w:rsidRDefault="0050644A" w:rsidP="00990D32">
            <w:pPr>
              <w:rPr>
                <w:sz w:val="22"/>
                <w:szCs w:val="22"/>
              </w:rPr>
            </w:pPr>
            <w:r w:rsidRPr="00D41D61">
              <w:rPr>
                <w:sz w:val="22"/>
                <w:szCs w:val="22"/>
              </w:rPr>
              <w:t xml:space="preserve">Dla </w:t>
            </w:r>
            <w:r w:rsidR="0096719C" w:rsidRPr="00D41D61">
              <w:rPr>
                <w:sz w:val="22"/>
                <w:szCs w:val="22"/>
              </w:rPr>
              <w:t>grup</w:t>
            </w:r>
            <w:r w:rsidRPr="00D41D61">
              <w:rPr>
                <w:sz w:val="22"/>
                <w:szCs w:val="22"/>
              </w:rPr>
              <w:t>y</w:t>
            </w:r>
            <w:r w:rsidR="0096719C" w:rsidRPr="00D41D61">
              <w:rPr>
                <w:sz w:val="22"/>
                <w:szCs w:val="22"/>
              </w:rPr>
              <w:t xml:space="preserve"> kursów</w:t>
            </w:r>
            <w:r w:rsidRPr="00D41D61">
              <w:rPr>
                <w:sz w:val="22"/>
                <w:szCs w:val="22"/>
              </w:rPr>
              <w:t xml:space="preserve"> </w:t>
            </w:r>
            <w:r w:rsidR="00990D32" w:rsidRPr="00D41D61">
              <w:rPr>
                <w:sz w:val="22"/>
                <w:szCs w:val="22"/>
              </w:rPr>
              <w:t>za</w:t>
            </w:r>
            <w:r w:rsidRPr="00D41D61">
              <w:rPr>
                <w:sz w:val="22"/>
                <w:szCs w:val="22"/>
              </w:rPr>
              <w:t>znaczyć kurs końcowy</w:t>
            </w:r>
            <w:r w:rsidR="00990D32" w:rsidRPr="00D41D61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  <w:vAlign w:val="center"/>
          </w:tcPr>
          <w:p w14:paraId="1DCF7874" w14:textId="77777777" w:rsidR="0096719C" w:rsidRPr="008655EE" w:rsidRDefault="0096719C" w:rsidP="005C2C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3B4CB290" w14:textId="77777777" w:rsidR="0096719C" w:rsidRPr="008655EE" w:rsidRDefault="0096719C" w:rsidP="005C2C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086B0F8A" w14:textId="77777777" w:rsidR="0096719C" w:rsidRPr="00D41D61" w:rsidRDefault="0096719C" w:rsidP="00F939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E3FD0B7" w14:textId="77777777" w:rsidR="0096719C" w:rsidRPr="00D41D61" w:rsidRDefault="0096719C" w:rsidP="00F939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4136BD12" w14:textId="77777777" w:rsidR="0096719C" w:rsidRPr="00D41D61" w:rsidRDefault="0096719C" w:rsidP="00F93937">
            <w:pPr>
              <w:jc w:val="center"/>
              <w:rPr>
                <w:sz w:val="22"/>
                <w:szCs w:val="22"/>
              </w:rPr>
            </w:pPr>
          </w:p>
        </w:tc>
      </w:tr>
      <w:tr w:rsidR="00D41D61" w:rsidRPr="00D41D61" w14:paraId="14943C21" w14:textId="77777777" w:rsidTr="005C2C57">
        <w:tc>
          <w:tcPr>
            <w:tcW w:w="2802" w:type="dxa"/>
          </w:tcPr>
          <w:p w14:paraId="5C99F81A" w14:textId="77777777" w:rsidR="00E404B5" w:rsidRPr="00D41D61" w:rsidRDefault="00E404B5">
            <w:pPr>
              <w:rPr>
                <w:sz w:val="20"/>
                <w:szCs w:val="20"/>
              </w:rPr>
            </w:pPr>
            <w:r w:rsidRPr="00D41D61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14:paraId="19CFE6DF" w14:textId="77777777" w:rsidR="00E404B5" w:rsidRPr="008655EE" w:rsidRDefault="00E404B5" w:rsidP="005C2C57">
            <w:pPr>
              <w:jc w:val="center"/>
              <w:rPr>
                <w:sz w:val="22"/>
                <w:szCs w:val="22"/>
              </w:rPr>
            </w:pPr>
            <w:r w:rsidRPr="008655EE">
              <w:rPr>
                <w:sz w:val="22"/>
                <w:szCs w:val="22"/>
              </w:rPr>
              <w:t>4</w:t>
            </w:r>
          </w:p>
        </w:tc>
        <w:tc>
          <w:tcPr>
            <w:tcW w:w="1267" w:type="dxa"/>
            <w:vAlign w:val="center"/>
          </w:tcPr>
          <w:p w14:paraId="57D8C24A" w14:textId="77777777" w:rsidR="00E404B5" w:rsidRPr="008655EE" w:rsidRDefault="00E404B5" w:rsidP="005C2C57">
            <w:pPr>
              <w:jc w:val="center"/>
              <w:rPr>
                <w:lang w:val="en-US" w:eastAsia="pl-PL"/>
              </w:rPr>
            </w:pPr>
            <w:r w:rsidRPr="008655EE">
              <w:rPr>
                <w:lang w:val="en-US" w:eastAsia="pl-PL"/>
              </w:rPr>
              <w:t>2</w:t>
            </w:r>
          </w:p>
        </w:tc>
        <w:tc>
          <w:tcPr>
            <w:tcW w:w="1426" w:type="dxa"/>
            <w:vAlign w:val="center"/>
          </w:tcPr>
          <w:p w14:paraId="31A28373" w14:textId="77777777" w:rsidR="00E404B5" w:rsidRPr="00D41D61" w:rsidRDefault="00E404B5" w:rsidP="00F939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299A234" w14:textId="77777777" w:rsidR="00E404B5" w:rsidRPr="00D41D61" w:rsidRDefault="00E404B5" w:rsidP="00F939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1AF06D0D" w14:textId="77777777" w:rsidR="00E404B5" w:rsidRPr="00D41D61" w:rsidRDefault="00E404B5" w:rsidP="00F93937">
            <w:pPr>
              <w:jc w:val="center"/>
              <w:rPr>
                <w:sz w:val="22"/>
                <w:szCs w:val="22"/>
              </w:rPr>
            </w:pPr>
          </w:p>
        </w:tc>
      </w:tr>
      <w:tr w:rsidR="00D41D61" w:rsidRPr="00D41D61" w14:paraId="78859196" w14:textId="77777777" w:rsidTr="005C2C57">
        <w:tc>
          <w:tcPr>
            <w:tcW w:w="2802" w:type="dxa"/>
          </w:tcPr>
          <w:p w14:paraId="15D37E81" w14:textId="77777777" w:rsidR="00E404B5" w:rsidRPr="00D41D61" w:rsidRDefault="00E404B5" w:rsidP="00BE27A3">
            <w:pPr>
              <w:jc w:val="right"/>
              <w:rPr>
                <w:sz w:val="20"/>
                <w:szCs w:val="20"/>
              </w:rPr>
            </w:pPr>
            <w:r w:rsidRPr="00D41D61">
              <w:rPr>
                <w:sz w:val="20"/>
                <w:szCs w:val="20"/>
              </w:rPr>
              <w:t xml:space="preserve">w tym liczba punktów odpowiadająca zajęciom </w:t>
            </w:r>
          </w:p>
          <w:p w14:paraId="6DA8DD66" w14:textId="77777777" w:rsidR="00E404B5" w:rsidRPr="00D41D61" w:rsidRDefault="00E404B5" w:rsidP="00BE27A3">
            <w:pPr>
              <w:jc w:val="right"/>
              <w:rPr>
                <w:sz w:val="20"/>
                <w:szCs w:val="20"/>
              </w:rPr>
            </w:pPr>
            <w:r w:rsidRPr="00D41D61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14:paraId="02427749" w14:textId="77777777" w:rsidR="00E404B5" w:rsidRPr="008655EE" w:rsidRDefault="00E404B5" w:rsidP="005C2C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4AE6EE48" w14:textId="77777777" w:rsidR="00E404B5" w:rsidRPr="008655EE" w:rsidRDefault="00E404B5" w:rsidP="005C2C57">
            <w:pPr>
              <w:jc w:val="center"/>
              <w:rPr>
                <w:lang w:val="en-US" w:eastAsia="pl-PL"/>
              </w:rPr>
            </w:pPr>
            <w:r w:rsidRPr="008655EE">
              <w:rPr>
                <w:lang w:val="en-US" w:eastAsia="pl-PL"/>
              </w:rPr>
              <w:t>2</w:t>
            </w:r>
          </w:p>
        </w:tc>
        <w:tc>
          <w:tcPr>
            <w:tcW w:w="1426" w:type="dxa"/>
            <w:vAlign w:val="center"/>
          </w:tcPr>
          <w:p w14:paraId="185013EE" w14:textId="77777777" w:rsidR="00E404B5" w:rsidRPr="00D41D61" w:rsidRDefault="00E404B5" w:rsidP="00F939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3195EC9" w14:textId="77777777" w:rsidR="00E404B5" w:rsidRPr="00D41D61" w:rsidRDefault="00E404B5" w:rsidP="00F939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0F56303F" w14:textId="77777777" w:rsidR="00E404B5" w:rsidRPr="00D41D61" w:rsidRDefault="00E404B5" w:rsidP="00F93937">
            <w:pPr>
              <w:jc w:val="center"/>
              <w:rPr>
                <w:sz w:val="22"/>
                <w:szCs w:val="22"/>
              </w:rPr>
            </w:pPr>
          </w:p>
        </w:tc>
      </w:tr>
      <w:tr w:rsidR="00E404B5" w:rsidRPr="00D41D61" w14:paraId="785050C9" w14:textId="77777777" w:rsidTr="005C2C57">
        <w:tc>
          <w:tcPr>
            <w:tcW w:w="2802" w:type="dxa"/>
          </w:tcPr>
          <w:p w14:paraId="372F2A3E" w14:textId="77777777" w:rsidR="00E404B5" w:rsidRPr="00D41D61" w:rsidRDefault="00D40BCD" w:rsidP="00D40BCD">
            <w:pPr>
              <w:jc w:val="right"/>
              <w:rPr>
                <w:sz w:val="20"/>
                <w:szCs w:val="20"/>
              </w:rPr>
            </w:pPr>
            <w:r w:rsidRPr="00D41D61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  <w:vAlign w:val="center"/>
          </w:tcPr>
          <w:p w14:paraId="27746504" w14:textId="6A2DB31E" w:rsidR="00E404B5" w:rsidRPr="008655EE" w:rsidRDefault="00E404B5" w:rsidP="005C2C57">
            <w:pPr>
              <w:jc w:val="center"/>
              <w:rPr>
                <w:sz w:val="22"/>
                <w:szCs w:val="22"/>
              </w:rPr>
            </w:pPr>
            <w:r w:rsidRPr="008655EE">
              <w:rPr>
                <w:sz w:val="22"/>
                <w:szCs w:val="22"/>
              </w:rPr>
              <w:t>1</w:t>
            </w:r>
            <w:r w:rsidR="005528CC">
              <w:rPr>
                <w:sz w:val="22"/>
                <w:szCs w:val="22"/>
              </w:rPr>
              <w:t>.0</w:t>
            </w:r>
          </w:p>
        </w:tc>
        <w:tc>
          <w:tcPr>
            <w:tcW w:w="1267" w:type="dxa"/>
            <w:vAlign w:val="center"/>
          </w:tcPr>
          <w:p w14:paraId="375411C9" w14:textId="2C40DF51" w:rsidR="00E404B5" w:rsidRPr="008655EE" w:rsidRDefault="00DC0D17" w:rsidP="005C2C57">
            <w:pPr>
              <w:jc w:val="center"/>
              <w:rPr>
                <w:lang w:val="en-US" w:eastAsia="pl-PL"/>
              </w:rPr>
            </w:pPr>
            <w:r w:rsidRPr="008655EE">
              <w:rPr>
                <w:lang w:val="en-US" w:eastAsia="pl-PL"/>
              </w:rPr>
              <w:t>0,</w:t>
            </w:r>
            <w:r w:rsidR="005528CC">
              <w:rPr>
                <w:lang w:val="en-US" w:eastAsia="pl-PL"/>
              </w:rPr>
              <w:t>5</w:t>
            </w:r>
          </w:p>
        </w:tc>
        <w:tc>
          <w:tcPr>
            <w:tcW w:w="1426" w:type="dxa"/>
            <w:vAlign w:val="center"/>
          </w:tcPr>
          <w:p w14:paraId="2F3B22DD" w14:textId="77777777" w:rsidR="00E404B5" w:rsidRPr="00D41D61" w:rsidRDefault="00E404B5" w:rsidP="00F939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AB53FC5" w14:textId="77777777" w:rsidR="00E404B5" w:rsidRPr="00D41D61" w:rsidRDefault="00E404B5" w:rsidP="00F939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665C26FB" w14:textId="77777777" w:rsidR="00E404B5" w:rsidRPr="00D41D61" w:rsidRDefault="00E404B5" w:rsidP="00F93937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C38148C" w14:textId="77777777" w:rsidR="0096719C" w:rsidRPr="00D41D61" w:rsidRDefault="0096719C">
      <w:pPr>
        <w:rPr>
          <w:sz w:val="12"/>
          <w:szCs w:val="12"/>
        </w:rPr>
      </w:pPr>
    </w:p>
    <w:p w14:paraId="4E791D7E" w14:textId="77777777" w:rsidR="00EF221E" w:rsidRPr="00D41D61" w:rsidRDefault="00EF221E" w:rsidP="00EF221E">
      <w:pPr>
        <w:rPr>
          <w:sz w:val="12"/>
          <w:szCs w:val="12"/>
        </w:rPr>
      </w:pPr>
      <w:r w:rsidRPr="00D41D61">
        <w:rPr>
          <w:sz w:val="12"/>
          <w:szCs w:val="12"/>
        </w:rPr>
        <w:t>*niepotrzebne skreślić</w:t>
      </w:r>
    </w:p>
    <w:p w14:paraId="176D546D" w14:textId="77777777" w:rsidR="003C37E7" w:rsidRPr="00D41D61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41D61" w:rsidRPr="00D41D61" w14:paraId="4A375573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C916B" w14:textId="77777777" w:rsidR="008E7491" w:rsidRPr="00D41D61" w:rsidRDefault="00D552A5" w:rsidP="008E7491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 w:rsidRPr="00D41D61">
              <w:rPr>
                <w:b/>
                <w:bCs/>
                <w:sz w:val="22"/>
              </w:rPr>
              <w:t>WYMAGANIA WST</w:t>
            </w:r>
            <w:r w:rsidR="003F183E" w:rsidRPr="00D41D61">
              <w:rPr>
                <w:b/>
                <w:bCs/>
                <w:sz w:val="22"/>
              </w:rPr>
              <w:t>Ę</w:t>
            </w:r>
            <w:r w:rsidRPr="00D41D61">
              <w:rPr>
                <w:b/>
                <w:bCs/>
                <w:sz w:val="22"/>
              </w:rPr>
              <w:t xml:space="preserve">PNE W ZAKRESIE WIEDZY, UMIEJĘTNOŚCI I </w:t>
            </w:r>
            <w:r w:rsidR="008E7491" w:rsidRPr="00D41D61">
              <w:rPr>
                <w:b/>
                <w:bCs/>
                <w:sz w:val="22"/>
              </w:rPr>
              <w:t>KOMPETENCJI SPOŁECZNYCH</w:t>
            </w:r>
          </w:p>
          <w:p w14:paraId="0C739C14" w14:textId="77777777" w:rsidR="005C16CA" w:rsidRPr="00D41D61" w:rsidRDefault="00FD14CC" w:rsidP="005C16CA">
            <w:pPr>
              <w:numPr>
                <w:ilvl w:val="0"/>
                <w:numId w:val="2"/>
              </w:numPr>
              <w:tabs>
                <w:tab w:val="clear" w:pos="720"/>
              </w:tabs>
              <w:ind w:left="294" w:hanging="284"/>
            </w:pPr>
            <w:r w:rsidRPr="00D41D61">
              <w:t xml:space="preserve">Analiza matematyczna i statystyka. </w:t>
            </w:r>
          </w:p>
        </w:tc>
      </w:tr>
    </w:tbl>
    <w:p w14:paraId="47D600BB" w14:textId="77777777" w:rsidR="003C37E7" w:rsidRPr="00D41D61" w:rsidRDefault="003C37E7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0441E2" w:rsidRPr="00D41D61" w14:paraId="66663C6A" w14:textId="77777777" w:rsidTr="00ED0887">
        <w:tc>
          <w:tcPr>
            <w:tcW w:w="9060" w:type="dxa"/>
          </w:tcPr>
          <w:p w14:paraId="77E6EB9C" w14:textId="77777777" w:rsidR="009E23F5" w:rsidRPr="00D41D61" w:rsidRDefault="005C16CA" w:rsidP="001A43C0">
            <w:pPr>
              <w:jc w:val="center"/>
              <w:rPr>
                <w:b/>
                <w:sz w:val="22"/>
                <w:szCs w:val="22"/>
              </w:rPr>
            </w:pPr>
            <w:r w:rsidRPr="00D41D61">
              <w:rPr>
                <w:sz w:val="12"/>
                <w:szCs w:val="12"/>
              </w:rPr>
              <w:t>\</w:t>
            </w:r>
            <w:r w:rsidR="009E23F5" w:rsidRPr="00D41D61">
              <w:rPr>
                <w:b/>
                <w:sz w:val="22"/>
                <w:szCs w:val="22"/>
              </w:rPr>
              <w:t>CELE PRZEDMIOTU</w:t>
            </w:r>
          </w:p>
          <w:p w14:paraId="70E9AC2A" w14:textId="77777777" w:rsidR="00FD14CC" w:rsidRPr="004960E9" w:rsidRDefault="00FD14CC" w:rsidP="00FD14CC">
            <w:pPr>
              <w:ind w:left="426" w:hanging="426"/>
              <w:rPr>
                <w:sz w:val="22"/>
                <w:szCs w:val="22"/>
              </w:rPr>
            </w:pPr>
            <w:r w:rsidRPr="004960E9">
              <w:rPr>
                <w:rStyle w:val="hps"/>
                <w:sz w:val="22"/>
                <w:szCs w:val="22"/>
              </w:rPr>
              <w:t>C1</w:t>
            </w:r>
            <w:r w:rsidRPr="004960E9">
              <w:rPr>
                <w:sz w:val="22"/>
                <w:szCs w:val="22"/>
              </w:rPr>
              <w:t xml:space="preserve">. </w:t>
            </w:r>
            <w:r w:rsidRPr="004960E9">
              <w:rPr>
                <w:rStyle w:val="hps"/>
                <w:sz w:val="22"/>
                <w:szCs w:val="22"/>
              </w:rPr>
              <w:t>Poznanie</w:t>
            </w:r>
            <w:r w:rsidRPr="004960E9">
              <w:rPr>
                <w:sz w:val="22"/>
                <w:szCs w:val="22"/>
              </w:rPr>
              <w:t xml:space="preserve"> </w:t>
            </w:r>
            <w:r w:rsidRPr="004960E9">
              <w:rPr>
                <w:rStyle w:val="hps"/>
                <w:sz w:val="22"/>
                <w:szCs w:val="22"/>
              </w:rPr>
              <w:t>metod i narzędzi</w:t>
            </w:r>
            <w:r w:rsidRPr="004960E9">
              <w:rPr>
                <w:sz w:val="22"/>
                <w:szCs w:val="22"/>
              </w:rPr>
              <w:t xml:space="preserve"> </w:t>
            </w:r>
            <w:r w:rsidRPr="004960E9">
              <w:rPr>
                <w:rStyle w:val="hps"/>
                <w:sz w:val="22"/>
                <w:szCs w:val="22"/>
              </w:rPr>
              <w:t>matematycznych</w:t>
            </w:r>
            <w:r w:rsidRPr="004960E9">
              <w:rPr>
                <w:sz w:val="22"/>
                <w:szCs w:val="22"/>
              </w:rPr>
              <w:t xml:space="preserve"> </w:t>
            </w:r>
            <w:r w:rsidRPr="004960E9">
              <w:rPr>
                <w:rStyle w:val="hps"/>
                <w:sz w:val="22"/>
                <w:szCs w:val="22"/>
              </w:rPr>
              <w:t>wykorzystywanych</w:t>
            </w:r>
            <w:r w:rsidRPr="004960E9">
              <w:rPr>
                <w:sz w:val="22"/>
                <w:szCs w:val="22"/>
              </w:rPr>
              <w:t xml:space="preserve"> </w:t>
            </w:r>
            <w:r w:rsidRPr="004960E9">
              <w:rPr>
                <w:rStyle w:val="hps"/>
                <w:sz w:val="22"/>
                <w:szCs w:val="22"/>
              </w:rPr>
              <w:t>w ekonomii</w:t>
            </w:r>
            <w:r w:rsidRPr="004960E9">
              <w:rPr>
                <w:sz w:val="22"/>
                <w:szCs w:val="22"/>
              </w:rPr>
              <w:t xml:space="preserve"> </w:t>
            </w:r>
            <w:r w:rsidRPr="004960E9">
              <w:rPr>
                <w:rStyle w:val="hps"/>
                <w:sz w:val="22"/>
                <w:szCs w:val="22"/>
              </w:rPr>
              <w:t>w następującym</w:t>
            </w:r>
            <w:r w:rsidRPr="004960E9">
              <w:rPr>
                <w:sz w:val="22"/>
                <w:szCs w:val="22"/>
              </w:rPr>
              <w:t xml:space="preserve"> </w:t>
            </w:r>
            <w:r w:rsidRPr="004960E9">
              <w:rPr>
                <w:rStyle w:val="hps"/>
                <w:sz w:val="22"/>
                <w:szCs w:val="22"/>
              </w:rPr>
              <w:t>zakresie</w:t>
            </w:r>
            <w:r w:rsidRPr="004960E9">
              <w:rPr>
                <w:sz w:val="22"/>
                <w:szCs w:val="22"/>
              </w:rPr>
              <w:br/>
            </w:r>
            <w:r w:rsidRPr="004960E9">
              <w:rPr>
                <w:rStyle w:val="hps"/>
                <w:sz w:val="22"/>
                <w:szCs w:val="22"/>
              </w:rPr>
              <w:t>C1.1</w:t>
            </w:r>
            <w:r w:rsidRPr="004960E9">
              <w:rPr>
                <w:sz w:val="22"/>
                <w:szCs w:val="22"/>
              </w:rPr>
              <w:t xml:space="preserve">.Teoria </w:t>
            </w:r>
            <w:r w:rsidRPr="004960E9">
              <w:rPr>
                <w:rStyle w:val="hps"/>
                <w:sz w:val="22"/>
                <w:szCs w:val="22"/>
              </w:rPr>
              <w:t>zmian pieniądza</w:t>
            </w:r>
            <w:r w:rsidRPr="004960E9">
              <w:rPr>
                <w:sz w:val="22"/>
                <w:szCs w:val="22"/>
              </w:rPr>
              <w:t xml:space="preserve"> </w:t>
            </w:r>
            <w:r w:rsidRPr="004960E9">
              <w:rPr>
                <w:rStyle w:val="hps"/>
                <w:sz w:val="22"/>
                <w:szCs w:val="22"/>
              </w:rPr>
              <w:t>w czasie</w:t>
            </w:r>
            <w:r w:rsidRPr="004960E9">
              <w:rPr>
                <w:sz w:val="22"/>
                <w:szCs w:val="22"/>
              </w:rPr>
              <w:br/>
            </w:r>
            <w:r w:rsidRPr="004960E9">
              <w:rPr>
                <w:rStyle w:val="hps"/>
                <w:sz w:val="22"/>
                <w:szCs w:val="22"/>
              </w:rPr>
              <w:t>C1.2</w:t>
            </w:r>
            <w:r w:rsidRPr="004960E9">
              <w:rPr>
                <w:sz w:val="22"/>
                <w:szCs w:val="22"/>
              </w:rPr>
              <w:t xml:space="preserve">.Przyszły czas </w:t>
            </w:r>
            <w:r w:rsidRPr="004960E9">
              <w:rPr>
                <w:rStyle w:val="hps"/>
                <w:sz w:val="22"/>
                <w:szCs w:val="22"/>
              </w:rPr>
              <w:t>życia</w:t>
            </w:r>
            <w:r w:rsidRPr="004960E9">
              <w:rPr>
                <w:sz w:val="22"/>
                <w:szCs w:val="22"/>
              </w:rPr>
              <w:t>; M</w:t>
            </w:r>
            <w:r w:rsidRPr="004960E9">
              <w:rPr>
                <w:rStyle w:val="hps"/>
                <w:sz w:val="22"/>
                <w:szCs w:val="22"/>
              </w:rPr>
              <w:t>odele</w:t>
            </w:r>
            <w:r w:rsidRPr="004960E9">
              <w:rPr>
                <w:sz w:val="22"/>
                <w:szCs w:val="22"/>
              </w:rPr>
              <w:t xml:space="preserve"> </w:t>
            </w:r>
            <w:r w:rsidRPr="004960E9">
              <w:rPr>
                <w:rStyle w:val="hps"/>
                <w:sz w:val="22"/>
                <w:szCs w:val="22"/>
              </w:rPr>
              <w:t>ubezpieczeń na życie</w:t>
            </w:r>
            <w:r w:rsidRPr="004960E9">
              <w:rPr>
                <w:sz w:val="22"/>
                <w:szCs w:val="22"/>
              </w:rPr>
              <w:br/>
            </w:r>
            <w:r w:rsidRPr="004960E9">
              <w:rPr>
                <w:rStyle w:val="hps"/>
                <w:sz w:val="22"/>
                <w:szCs w:val="22"/>
              </w:rPr>
              <w:t>C1.3</w:t>
            </w:r>
            <w:r w:rsidRPr="004960E9">
              <w:rPr>
                <w:sz w:val="22"/>
                <w:szCs w:val="22"/>
              </w:rPr>
              <w:t xml:space="preserve">. </w:t>
            </w:r>
            <w:r w:rsidRPr="004960E9">
              <w:rPr>
                <w:rStyle w:val="hps"/>
                <w:sz w:val="22"/>
                <w:szCs w:val="22"/>
              </w:rPr>
              <w:t>Preferencje</w:t>
            </w:r>
            <w:r w:rsidRPr="004960E9">
              <w:rPr>
                <w:sz w:val="22"/>
                <w:szCs w:val="22"/>
              </w:rPr>
              <w:t xml:space="preserve">, teoria użyteczności oraz losowej użyteczności </w:t>
            </w:r>
            <w:r w:rsidRPr="004960E9">
              <w:rPr>
                <w:sz w:val="22"/>
                <w:szCs w:val="22"/>
              </w:rPr>
              <w:br/>
            </w:r>
            <w:r w:rsidRPr="004960E9">
              <w:rPr>
                <w:rStyle w:val="hps"/>
                <w:sz w:val="22"/>
                <w:szCs w:val="22"/>
              </w:rPr>
              <w:t>C1.4</w:t>
            </w:r>
            <w:r w:rsidRPr="004960E9">
              <w:rPr>
                <w:sz w:val="22"/>
                <w:szCs w:val="22"/>
              </w:rPr>
              <w:t xml:space="preserve">. </w:t>
            </w:r>
            <w:r w:rsidRPr="004960E9">
              <w:rPr>
                <w:rStyle w:val="hps"/>
                <w:sz w:val="22"/>
                <w:szCs w:val="22"/>
              </w:rPr>
              <w:t>Teoria</w:t>
            </w:r>
            <w:r w:rsidRPr="004960E9">
              <w:rPr>
                <w:sz w:val="22"/>
                <w:szCs w:val="22"/>
              </w:rPr>
              <w:t xml:space="preserve"> </w:t>
            </w:r>
            <w:r w:rsidRPr="004960E9">
              <w:rPr>
                <w:rStyle w:val="hps"/>
                <w:sz w:val="22"/>
                <w:szCs w:val="22"/>
              </w:rPr>
              <w:t>produkcji i popytu</w:t>
            </w:r>
            <w:r w:rsidRPr="004960E9">
              <w:rPr>
                <w:sz w:val="22"/>
                <w:szCs w:val="22"/>
              </w:rPr>
              <w:br/>
            </w:r>
            <w:r w:rsidRPr="004960E9">
              <w:rPr>
                <w:rStyle w:val="hps"/>
                <w:sz w:val="22"/>
                <w:szCs w:val="22"/>
              </w:rPr>
              <w:t>C1.5</w:t>
            </w:r>
            <w:r w:rsidRPr="004960E9">
              <w:rPr>
                <w:sz w:val="22"/>
                <w:szCs w:val="22"/>
              </w:rPr>
              <w:t>. T</w:t>
            </w:r>
            <w:r w:rsidRPr="004960E9">
              <w:rPr>
                <w:rStyle w:val="hps"/>
                <w:sz w:val="22"/>
                <w:szCs w:val="22"/>
              </w:rPr>
              <w:t>eoria gier</w:t>
            </w:r>
          </w:p>
          <w:p w14:paraId="4F7EC80F" w14:textId="77777777" w:rsidR="003E4156" w:rsidRPr="004960E9" w:rsidRDefault="00FD14CC" w:rsidP="00FD14CC">
            <w:pPr>
              <w:ind w:left="426" w:hanging="426"/>
              <w:rPr>
                <w:sz w:val="22"/>
                <w:szCs w:val="22"/>
              </w:rPr>
            </w:pPr>
            <w:r w:rsidRPr="004960E9">
              <w:rPr>
                <w:rStyle w:val="hps"/>
                <w:sz w:val="22"/>
                <w:szCs w:val="22"/>
              </w:rPr>
              <w:t>C2</w:t>
            </w:r>
            <w:r w:rsidRPr="004960E9">
              <w:rPr>
                <w:sz w:val="22"/>
                <w:szCs w:val="22"/>
              </w:rPr>
              <w:t xml:space="preserve">.Umiejętność </w:t>
            </w:r>
            <w:r w:rsidRPr="004960E9">
              <w:rPr>
                <w:rStyle w:val="hps"/>
                <w:sz w:val="22"/>
                <w:szCs w:val="22"/>
              </w:rPr>
              <w:t>interpretacji i</w:t>
            </w:r>
            <w:r w:rsidRPr="004960E9">
              <w:rPr>
                <w:sz w:val="22"/>
                <w:szCs w:val="22"/>
              </w:rPr>
              <w:t xml:space="preserve"> </w:t>
            </w:r>
            <w:r w:rsidRPr="004960E9">
              <w:rPr>
                <w:rStyle w:val="hps"/>
                <w:sz w:val="22"/>
                <w:szCs w:val="22"/>
              </w:rPr>
              <w:t>analizy ilościowej</w:t>
            </w:r>
            <w:r w:rsidRPr="004960E9">
              <w:rPr>
                <w:sz w:val="22"/>
                <w:szCs w:val="22"/>
              </w:rPr>
              <w:t xml:space="preserve"> </w:t>
            </w:r>
            <w:r w:rsidRPr="004960E9">
              <w:rPr>
                <w:rStyle w:val="hps"/>
                <w:sz w:val="22"/>
                <w:szCs w:val="22"/>
              </w:rPr>
              <w:t>w następującym</w:t>
            </w:r>
            <w:r w:rsidRPr="004960E9">
              <w:rPr>
                <w:sz w:val="22"/>
                <w:szCs w:val="22"/>
              </w:rPr>
              <w:t xml:space="preserve"> </w:t>
            </w:r>
            <w:r w:rsidRPr="004960E9">
              <w:rPr>
                <w:rStyle w:val="hps"/>
                <w:sz w:val="22"/>
                <w:szCs w:val="22"/>
              </w:rPr>
              <w:t>zakresie</w:t>
            </w:r>
            <w:r w:rsidRPr="004960E9">
              <w:rPr>
                <w:sz w:val="22"/>
                <w:szCs w:val="22"/>
              </w:rPr>
              <w:br/>
            </w:r>
            <w:r w:rsidRPr="004960E9">
              <w:rPr>
                <w:rStyle w:val="hps"/>
                <w:sz w:val="22"/>
                <w:szCs w:val="22"/>
              </w:rPr>
              <w:t>C2.1</w:t>
            </w:r>
            <w:r w:rsidRPr="004960E9">
              <w:rPr>
                <w:sz w:val="22"/>
                <w:szCs w:val="22"/>
              </w:rPr>
              <w:t xml:space="preserve">.Teoria </w:t>
            </w:r>
            <w:r w:rsidRPr="004960E9">
              <w:rPr>
                <w:rStyle w:val="hps"/>
                <w:sz w:val="22"/>
                <w:szCs w:val="22"/>
              </w:rPr>
              <w:t>zmian pieniądza</w:t>
            </w:r>
            <w:r w:rsidRPr="004960E9">
              <w:rPr>
                <w:sz w:val="22"/>
                <w:szCs w:val="22"/>
              </w:rPr>
              <w:t xml:space="preserve"> </w:t>
            </w:r>
            <w:r w:rsidRPr="004960E9">
              <w:rPr>
                <w:rStyle w:val="hps"/>
                <w:sz w:val="22"/>
                <w:szCs w:val="22"/>
              </w:rPr>
              <w:t>w czasie</w:t>
            </w:r>
            <w:r w:rsidRPr="004960E9">
              <w:rPr>
                <w:sz w:val="22"/>
                <w:szCs w:val="22"/>
              </w:rPr>
              <w:br/>
            </w:r>
            <w:r w:rsidRPr="004960E9">
              <w:rPr>
                <w:rStyle w:val="hps"/>
                <w:sz w:val="22"/>
                <w:szCs w:val="22"/>
              </w:rPr>
              <w:t>C2.2</w:t>
            </w:r>
            <w:r w:rsidRPr="004960E9">
              <w:rPr>
                <w:sz w:val="22"/>
                <w:szCs w:val="22"/>
              </w:rPr>
              <w:t xml:space="preserve">. Przyszły czas </w:t>
            </w:r>
            <w:r w:rsidRPr="004960E9">
              <w:rPr>
                <w:rStyle w:val="hps"/>
                <w:sz w:val="22"/>
                <w:szCs w:val="22"/>
              </w:rPr>
              <w:t>życia</w:t>
            </w:r>
            <w:r w:rsidRPr="004960E9">
              <w:rPr>
                <w:sz w:val="22"/>
                <w:szCs w:val="22"/>
              </w:rPr>
              <w:t>; M</w:t>
            </w:r>
            <w:r w:rsidRPr="004960E9">
              <w:rPr>
                <w:rStyle w:val="hps"/>
                <w:sz w:val="22"/>
                <w:szCs w:val="22"/>
              </w:rPr>
              <w:t>odele</w:t>
            </w:r>
            <w:r w:rsidRPr="004960E9">
              <w:rPr>
                <w:sz w:val="22"/>
                <w:szCs w:val="22"/>
              </w:rPr>
              <w:t xml:space="preserve"> </w:t>
            </w:r>
            <w:r w:rsidRPr="004960E9">
              <w:rPr>
                <w:rStyle w:val="hps"/>
                <w:sz w:val="22"/>
                <w:szCs w:val="22"/>
              </w:rPr>
              <w:t>ubezpieczeń na życie</w:t>
            </w:r>
            <w:r w:rsidRPr="004960E9">
              <w:rPr>
                <w:sz w:val="22"/>
                <w:szCs w:val="22"/>
              </w:rPr>
              <w:br/>
            </w:r>
            <w:r w:rsidRPr="004960E9">
              <w:rPr>
                <w:rStyle w:val="hps"/>
                <w:sz w:val="22"/>
                <w:szCs w:val="22"/>
              </w:rPr>
              <w:t>C2.3</w:t>
            </w:r>
            <w:r w:rsidRPr="004960E9">
              <w:rPr>
                <w:sz w:val="22"/>
                <w:szCs w:val="22"/>
              </w:rPr>
              <w:t xml:space="preserve">. </w:t>
            </w:r>
            <w:r w:rsidRPr="004960E9">
              <w:rPr>
                <w:rStyle w:val="hps"/>
                <w:sz w:val="22"/>
                <w:szCs w:val="22"/>
              </w:rPr>
              <w:t>Preferencje</w:t>
            </w:r>
            <w:r w:rsidRPr="004960E9">
              <w:rPr>
                <w:sz w:val="22"/>
                <w:szCs w:val="22"/>
              </w:rPr>
              <w:t>, teoria użyteczności oraz losowej użyteczności</w:t>
            </w:r>
          </w:p>
          <w:p w14:paraId="4DCDCA94" w14:textId="77777777" w:rsidR="005C16CA" w:rsidRPr="004960E9" w:rsidRDefault="003E4156" w:rsidP="00FD14CC">
            <w:pPr>
              <w:ind w:left="426" w:hanging="426"/>
              <w:rPr>
                <w:sz w:val="22"/>
                <w:szCs w:val="22"/>
              </w:rPr>
            </w:pPr>
            <w:r w:rsidRPr="004960E9">
              <w:rPr>
                <w:sz w:val="22"/>
                <w:szCs w:val="22"/>
              </w:rPr>
              <w:lastRenderedPageBreak/>
              <w:t xml:space="preserve">       C2.4 Teoria produkcji i popytu</w:t>
            </w:r>
            <w:r w:rsidR="00FD14CC" w:rsidRPr="004960E9">
              <w:rPr>
                <w:sz w:val="22"/>
                <w:szCs w:val="22"/>
              </w:rPr>
              <w:br/>
            </w:r>
            <w:r w:rsidR="00FD14CC" w:rsidRPr="004960E9">
              <w:rPr>
                <w:rStyle w:val="hps"/>
                <w:sz w:val="22"/>
                <w:szCs w:val="22"/>
              </w:rPr>
              <w:t>C2.</w:t>
            </w:r>
            <w:r w:rsidRPr="004960E9">
              <w:rPr>
                <w:rStyle w:val="hps"/>
                <w:sz w:val="22"/>
                <w:szCs w:val="22"/>
              </w:rPr>
              <w:t>5</w:t>
            </w:r>
            <w:r w:rsidR="00FD14CC" w:rsidRPr="004960E9">
              <w:rPr>
                <w:sz w:val="22"/>
                <w:szCs w:val="22"/>
              </w:rPr>
              <w:t xml:space="preserve">. </w:t>
            </w:r>
            <w:r w:rsidR="00FD14CC" w:rsidRPr="004960E9">
              <w:rPr>
                <w:rStyle w:val="hps"/>
                <w:sz w:val="22"/>
                <w:szCs w:val="22"/>
              </w:rPr>
              <w:t>Teoria gier</w:t>
            </w:r>
          </w:p>
          <w:p w14:paraId="6AE17584" w14:textId="77777777" w:rsidR="009E23F5" w:rsidRPr="00D41D61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14:paraId="7B28AB43" w14:textId="77777777" w:rsidR="005C16CA" w:rsidRPr="00D41D61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41D61" w:rsidRPr="00D41D61" w14:paraId="1FEB3A77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F13BC" w14:textId="77777777" w:rsidR="00D552A5" w:rsidRPr="00D41D61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D41D61">
              <w:t xml:space="preserve">PRZEDMIOTOWE </w:t>
            </w:r>
            <w:r w:rsidR="00D552A5" w:rsidRPr="00D41D61">
              <w:t xml:space="preserve">EFEKTY </w:t>
            </w:r>
            <w:r w:rsidR="003A2D80" w:rsidRPr="00D41D61">
              <w:t>UCZENIA SIĘ</w:t>
            </w:r>
          </w:p>
          <w:p w14:paraId="28E510CE" w14:textId="77777777" w:rsidR="001E0D88" w:rsidRPr="00D41D61" w:rsidRDefault="001E0D88" w:rsidP="001E0D88">
            <w:pPr>
              <w:tabs>
                <w:tab w:val="left" w:pos="719"/>
              </w:tabs>
              <w:ind w:left="719" w:hanging="719"/>
            </w:pPr>
            <w:r w:rsidRPr="00D41D61">
              <w:t>Z zakresu wiedzy:</w:t>
            </w:r>
          </w:p>
          <w:p w14:paraId="76C26BD3" w14:textId="283AD3A1" w:rsidR="00945797" w:rsidRPr="00D41D61" w:rsidRDefault="00FD14CC" w:rsidP="00945797">
            <w:pPr>
              <w:tabs>
                <w:tab w:val="left" w:pos="719"/>
              </w:tabs>
            </w:pPr>
            <w:r w:rsidRPr="00D41D61">
              <w:rPr>
                <w:rStyle w:val="hps"/>
              </w:rPr>
              <w:t>PE</w:t>
            </w:r>
            <w:r w:rsidR="00872C09">
              <w:rPr>
                <w:rStyle w:val="hps"/>
              </w:rPr>
              <w:t>U</w:t>
            </w:r>
            <w:r w:rsidRPr="00D41D61">
              <w:rPr>
                <w:rStyle w:val="hps"/>
              </w:rPr>
              <w:t>_W01</w:t>
            </w:r>
            <w:r w:rsidRPr="00D41D61">
              <w:t xml:space="preserve"> </w:t>
            </w:r>
            <w:r w:rsidRPr="00D41D61">
              <w:rPr>
                <w:rStyle w:val="hps"/>
              </w:rPr>
              <w:t>-</w:t>
            </w:r>
            <w:r w:rsidRPr="00D41D61">
              <w:t xml:space="preserve"> </w:t>
            </w:r>
            <w:r w:rsidRPr="00D41D61">
              <w:rPr>
                <w:rStyle w:val="hps"/>
              </w:rPr>
              <w:t>posiada szeroką wiedzę</w:t>
            </w:r>
            <w:r w:rsidRPr="00D41D61">
              <w:t xml:space="preserve"> </w:t>
            </w:r>
            <w:r w:rsidRPr="00D41D61">
              <w:rPr>
                <w:rStyle w:val="hps"/>
              </w:rPr>
              <w:t>z zakresu matematyki</w:t>
            </w:r>
            <w:r w:rsidRPr="00D41D61">
              <w:t xml:space="preserve"> </w:t>
            </w:r>
            <w:r w:rsidRPr="00D41D61">
              <w:rPr>
                <w:rStyle w:val="hps"/>
              </w:rPr>
              <w:t>i</w:t>
            </w:r>
            <w:r w:rsidRPr="00D41D61">
              <w:t xml:space="preserve"> </w:t>
            </w:r>
            <w:r w:rsidRPr="00D41D61">
              <w:rPr>
                <w:rStyle w:val="hps"/>
              </w:rPr>
              <w:t>zna jej</w:t>
            </w:r>
            <w:r w:rsidRPr="00D41D61">
              <w:t xml:space="preserve"> </w:t>
            </w:r>
            <w:r w:rsidRPr="00D41D61">
              <w:rPr>
                <w:rStyle w:val="hps"/>
              </w:rPr>
              <w:t>przydatność</w:t>
            </w:r>
            <w:r w:rsidRPr="00D41D61">
              <w:t xml:space="preserve"> </w:t>
            </w:r>
            <w:r w:rsidRPr="00D41D61">
              <w:rPr>
                <w:rStyle w:val="hps"/>
              </w:rPr>
              <w:t>i użyteczność</w:t>
            </w:r>
            <w:r w:rsidRPr="00D41D61">
              <w:t xml:space="preserve"> </w:t>
            </w:r>
            <w:r w:rsidRPr="00D41D61">
              <w:rPr>
                <w:rStyle w:val="hps"/>
              </w:rPr>
              <w:t>w dziedzinie ekonomii</w:t>
            </w:r>
            <w:r w:rsidRPr="00D41D61">
              <w:t>.</w:t>
            </w:r>
            <w:r w:rsidRPr="00D41D61">
              <w:br/>
            </w:r>
            <w:r w:rsidRPr="00D41D61">
              <w:rPr>
                <w:rStyle w:val="hps"/>
              </w:rPr>
              <w:t>PE</w:t>
            </w:r>
            <w:r w:rsidR="00872C09">
              <w:rPr>
                <w:rStyle w:val="hps"/>
              </w:rPr>
              <w:t>U</w:t>
            </w:r>
            <w:r w:rsidRPr="00D41D61">
              <w:rPr>
                <w:rStyle w:val="hps"/>
              </w:rPr>
              <w:t>_W02</w:t>
            </w:r>
            <w:r w:rsidRPr="00D41D61">
              <w:t xml:space="preserve"> </w:t>
            </w:r>
            <w:r w:rsidRPr="00D41D61">
              <w:rPr>
                <w:rStyle w:val="hps"/>
              </w:rPr>
              <w:t>-</w:t>
            </w:r>
            <w:r w:rsidRPr="00D41D61">
              <w:t xml:space="preserve"> </w:t>
            </w:r>
            <w:r w:rsidRPr="00D41D61">
              <w:rPr>
                <w:rStyle w:val="hps"/>
              </w:rPr>
              <w:t>zna wartość</w:t>
            </w:r>
            <w:r w:rsidRPr="00D41D61">
              <w:t xml:space="preserve"> </w:t>
            </w:r>
            <w:r w:rsidRPr="00D41D61">
              <w:rPr>
                <w:rStyle w:val="hps"/>
              </w:rPr>
              <w:t>zmian</w:t>
            </w:r>
            <w:r w:rsidRPr="00D41D61">
              <w:t xml:space="preserve"> </w:t>
            </w:r>
            <w:r w:rsidRPr="00D41D61">
              <w:rPr>
                <w:rStyle w:val="hps"/>
              </w:rPr>
              <w:t>pieniądza</w:t>
            </w:r>
            <w:r w:rsidRPr="00D41D61">
              <w:t xml:space="preserve"> </w:t>
            </w:r>
            <w:r w:rsidRPr="00D41D61">
              <w:rPr>
                <w:rStyle w:val="hps"/>
              </w:rPr>
              <w:t>w czasie;</w:t>
            </w:r>
            <w:r w:rsidRPr="00D41D61">
              <w:t xml:space="preserve"> </w:t>
            </w:r>
            <w:r w:rsidRPr="00D41D61">
              <w:rPr>
                <w:rStyle w:val="hps"/>
              </w:rPr>
              <w:t>zna</w:t>
            </w:r>
            <w:r w:rsidRPr="00D41D61">
              <w:t xml:space="preserve"> </w:t>
            </w:r>
            <w:r w:rsidRPr="00D41D61">
              <w:rPr>
                <w:rStyle w:val="hps"/>
              </w:rPr>
              <w:t>aparat matematyczny</w:t>
            </w:r>
            <w:r w:rsidRPr="00D41D61">
              <w:t xml:space="preserve">, który </w:t>
            </w:r>
            <w:r w:rsidRPr="00D41D61">
              <w:rPr>
                <w:rStyle w:val="hps"/>
              </w:rPr>
              <w:t>pozwala określić</w:t>
            </w:r>
            <w:r w:rsidRPr="00D41D61">
              <w:t xml:space="preserve"> </w:t>
            </w:r>
            <w:r w:rsidRPr="00D41D61">
              <w:rPr>
                <w:rStyle w:val="hps"/>
              </w:rPr>
              <w:t>wartość pieniądza</w:t>
            </w:r>
            <w:r w:rsidRPr="00D41D61">
              <w:t>.</w:t>
            </w:r>
            <w:r w:rsidRPr="00D41D61">
              <w:br/>
            </w:r>
            <w:r w:rsidRPr="00D41D61">
              <w:rPr>
                <w:rStyle w:val="hps"/>
              </w:rPr>
              <w:t>PE</w:t>
            </w:r>
            <w:r w:rsidR="00872C09">
              <w:rPr>
                <w:rStyle w:val="hps"/>
              </w:rPr>
              <w:t>U</w:t>
            </w:r>
            <w:r w:rsidRPr="00D41D61">
              <w:rPr>
                <w:rStyle w:val="hps"/>
              </w:rPr>
              <w:t>_W03</w:t>
            </w:r>
            <w:r w:rsidRPr="00D41D61">
              <w:t xml:space="preserve"> </w:t>
            </w:r>
            <w:r w:rsidRPr="00D41D61">
              <w:rPr>
                <w:rStyle w:val="hps"/>
              </w:rPr>
              <w:t>-</w:t>
            </w:r>
            <w:r w:rsidRPr="00D41D61">
              <w:t xml:space="preserve"> </w:t>
            </w:r>
            <w:r w:rsidRPr="00D41D61">
              <w:rPr>
                <w:rStyle w:val="hps"/>
              </w:rPr>
              <w:t>posiada</w:t>
            </w:r>
            <w:r w:rsidRPr="00D41D61">
              <w:t xml:space="preserve"> </w:t>
            </w:r>
            <w:r w:rsidRPr="00D41D61">
              <w:rPr>
                <w:rStyle w:val="hps"/>
              </w:rPr>
              <w:t>wiedzę na temat</w:t>
            </w:r>
            <w:r w:rsidRPr="00D41D61">
              <w:t xml:space="preserve"> </w:t>
            </w:r>
            <w:r w:rsidRPr="00D41D61">
              <w:rPr>
                <w:rStyle w:val="hps"/>
              </w:rPr>
              <w:t>czynników wpływających na</w:t>
            </w:r>
            <w:r w:rsidRPr="00D41D61">
              <w:t xml:space="preserve"> </w:t>
            </w:r>
            <w:r w:rsidRPr="00D41D61">
              <w:rPr>
                <w:rStyle w:val="hps"/>
              </w:rPr>
              <w:t>kształt</w:t>
            </w:r>
            <w:r w:rsidRPr="00D41D61">
              <w:t xml:space="preserve"> </w:t>
            </w:r>
            <w:r w:rsidRPr="00D41D61">
              <w:rPr>
                <w:rStyle w:val="hps"/>
              </w:rPr>
              <w:t>składek</w:t>
            </w:r>
            <w:r w:rsidRPr="00D41D61">
              <w:t xml:space="preserve"> </w:t>
            </w:r>
            <w:r w:rsidRPr="00D41D61">
              <w:rPr>
                <w:rStyle w:val="hps"/>
              </w:rPr>
              <w:t>ubezpieczeniowych</w:t>
            </w:r>
            <w:r w:rsidRPr="00D41D61">
              <w:t xml:space="preserve">; </w:t>
            </w:r>
            <w:r w:rsidRPr="00D41D61">
              <w:rPr>
                <w:rStyle w:val="hps"/>
              </w:rPr>
              <w:t>zna</w:t>
            </w:r>
            <w:r w:rsidRPr="00D41D61">
              <w:t xml:space="preserve"> </w:t>
            </w:r>
            <w:r w:rsidRPr="00D41D61">
              <w:rPr>
                <w:rStyle w:val="hps"/>
              </w:rPr>
              <w:t>metody obliczania</w:t>
            </w:r>
            <w:r w:rsidRPr="00D41D61">
              <w:t xml:space="preserve"> składek.</w:t>
            </w:r>
            <w:r w:rsidRPr="00D41D61">
              <w:br/>
            </w:r>
            <w:r w:rsidRPr="00D41D61">
              <w:rPr>
                <w:rStyle w:val="hps"/>
              </w:rPr>
              <w:t>PE</w:t>
            </w:r>
            <w:r w:rsidR="00872C09">
              <w:rPr>
                <w:rStyle w:val="hps"/>
              </w:rPr>
              <w:t>U</w:t>
            </w:r>
            <w:r w:rsidRPr="00D41D61">
              <w:rPr>
                <w:rStyle w:val="hps"/>
              </w:rPr>
              <w:t>_W04</w:t>
            </w:r>
            <w:r w:rsidRPr="00D41D61">
              <w:t xml:space="preserve"> </w:t>
            </w:r>
            <w:r w:rsidR="00E16752" w:rsidRPr="00D41D61">
              <w:rPr>
                <w:rStyle w:val="hps"/>
              </w:rPr>
              <w:t>–</w:t>
            </w:r>
            <w:r w:rsidRPr="00D41D61">
              <w:t xml:space="preserve"> </w:t>
            </w:r>
            <w:r w:rsidRPr="00D41D61">
              <w:rPr>
                <w:rStyle w:val="hps"/>
              </w:rPr>
              <w:t>wie</w:t>
            </w:r>
            <w:r w:rsidR="00E16752" w:rsidRPr="00D41D61">
              <w:rPr>
                <w:rStyle w:val="hps"/>
              </w:rPr>
              <w:t xml:space="preserve"> o</w:t>
            </w:r>
            <w:r w:rsidRPr="00D41D61">
              <w:t xml:space="preserve"> </w:t>
            </w:r>
            <w:r w:rsidRPr="00D41D61">
              <w:rPr>
                <w:rStyle w:val="hps"/>
              </w:rPr>
              <w:t>matematyczn</w:t>
            </w:r>
            <w:r w:rsidR="00E16752" w:rsidRPr="00D41D61">
              <w:rPr>
                <w:rStyle w:val="hps"/>
              </w:rPr>
              <w:t xml:space="preserve">ych </w:t>
            </w:r>
            <w:r w:rsidRPr="00D41D61">
              <w:rPr>
                <w:rStyle w:val="hps"/>
              </w:rPr>
              <w:t>teori</w:t>
            </w:r>
            <w:r w:rsidR="00E16752" w:rsidRPr="00D41D61">
              <w:rPr>
                <w:rStyle w:val="hps"/>
              </w:rPr>
              <w:t>ach</w:t>
            </w:r>
            <w:r w:rsidRPr="00D41D61">
              <w:t xml:space="preserve"> </w:t>
            </w:r>
            <w:r w:rsidRPr="00D41D61">
              <w:rPr>
                <w:rStyle w:val="hps"/>
              </w:rPr>
              <w:t>ekonomii</w:t>
            </w:r>
            <w:r w:rsidRPr="00D41D61">
              <w:t xml:space="preserve"> </w:t>
            </w:r>
            <w:r w:rsidR="00E16752" w:rsidRPr="00D41D61">
              <w:t>odnoszących się do</w:t>
            </w:r>
            <w:r w:rsidRPr="00D41D61">
              <w:t xml:space="preserve"> </w:t>
            </w:r>
            <w:r w:rsidRPr="00D41D61">
              <w:rPr>
                <w:rStyle w:val="hps"/>
              </w:rPr>
              <w:t>teorii użyteczności</w:t>
            </w:r>
            <w:r w:rsidRPr="00D41D61">
              <w:t xml:space="preserve">, preferencji, popytu </w:t>
            </w:r>
            <w:r w:rsidRPr="00D41D61">
              <w:rPr>
                <w:rStyle w:val="hps"/>
              </w:rPr>
              <w:t>i produkcji.</w:t>
            </w:r>
            <w:r w:rsidRPr="00D41D61">
              <w:br/>
            </w:r>
            <w:r w:rsidRPr="00D41D61">
              <w:rPr>
                <w:rStyle w:val="hps"/>
              </w:rPr>
              <w:t>PE</w:t>
            </w:r>
            <w:r w:rsidR="00872C09">
              <w:rPr>
                <w:rStyle w:val="hps"/>
              </w:rPr>
              <w:t>U</w:t>
            </w:r>
            <w:r w:rsidRPr="00D41D61">
              <w:rPr>
                <w:rStyle w:val="hps"/>
              </w:rPr>
              <w:t>_W05</w:t>
            </w:r>
            <w:r w:rsidRPr="00D41D61">
              <w:t xml:space="preserve"> </w:t>
            </w:r>
            <w:r w:rsidRPr="00D41D61">
              <w:rPr>
                <w:rStyle w:val="hps"/>
              </w:rPr>
              <w:t>-</w:t>
            </w:r>
            <w:r w:rsidRPr="00D41D61">
              <w:t xml:space="preserve"> </w:t>
            </w:r>
            <w:r w:rsidRPr="00D41D61">
              <w:rPr>
                <w:rStyle w:val="hps"/>
              </w:rPr>
              <w:t>posiada wiedzę o</w:t>
            </w:r>
            <w:r w:rsidRPr="00D41D61">
              <w:t xml:space="preserve"> </w:t>
            </w:r>
            <w:r w:rsidRPr="00D41D61">
              <w:rPr>
                <w:rStyle w:val="hps"/>
              </w:rPr>
              <w:t>matematycznej teorii</w:t>
            </w:r>
            <w:r w:rsidRPr="00D41D61">
              <w:t xml:space="preserve"> </w:t>
            </w:r>
            <w:r w:rsidRPr="00D41D61">
              <w:rPr>
                <w:rStyle w:val="hps"/>
              </w:rPr>
              <w:t>konfliktu</w:t>
            </w:r>
            <w:r w:rsidRPr="00D41D61">
              <w:t xml:space="preserve"> </w:t>
            </w:r>
            <w:r w:rsidRPr="00D41D61">
              <w:rPr>
                <w:rStyle w:val="hps"/>
              </w:rPr>
              <w:t>(</w:t>
            </w:r>
            <w:r w:rsidRPr="00D41D61">
              <w:t xml:space="preserve">teoria gier) </w:t>
            </w:r>
            <w:r w:rsidRPr="00D41D61">
              <w:rPr>
                <w:rStyle w:val="hps"/>
              </w:rPr>
              <w:t>i zna</w:t>
            </w:r>
            <w:r w:rsidRPr="00D41D61">
              <w:t xml:space="preserve"> </w:t>
            </w:r>
            <w:r w:rsidR="00E16752" w:rsidRPr="00D41D61">
              <w:t>jej</w:t>
            </w:r>
            <w:r w:rsidRPr="00D41D61">
              <w:rPr>
                <w:rStyle w:val="hps"/>
              </w:rPr>
              <w:t xml:space="preserve"> miejsce</w:t>
            </w:r>
            <w:r w:rsidRPr="00D41D61">
              <w:t xml:space="preserve"> </w:t>
            </w:r>
            <w:r w:rsidR="00E16752" w:rsidRPr="00D41D61">
              <w:t>oraz</w:t>
            </w:r>
            <w:r w:rsidRPr="00D41D61">
              <w:rPr>
                <w:rStyle w:val="hps"/>
              </w:rPr>
              <w:t xml:space="preserve"> znaczenie</w:t>
            </w:r>
            <w:r w:rsidRPr="00D41D61">
              <w:t xml:space="preserve"> </w:t>
            </w:r>
            <w:r w:rsidRPr="00D41D61">
              <w:rPr>
                <w:rStyle w:val="hps"/>
              </w:rPr>
              <w:t>w gospodarce.</w:t>
            </w:r>
            <w:r w:rsidRPr="00D41D61">
              <w:br/>
            </w:r>
            <w:r w:rsidR="00945797" w:rsidRPr="00D41D61">
              <w:t>Z zakresu umiejętności:</w:t>
            </w:r>
          </w:p>
          <w:p w14:paraId="1BAF7850" w14:textId="577B5EFD" w:rsidR="00945797" w:rsidRPr="00D41D61" w:rsidRDefault="00FD14CC" w:rsidP="00FD14CC">
            <w:pPr>
              <w:tabs>
                <w:tab w:val="left" w:pos="719"/>
              </w:tabs>
            </w:pPr>
            <w:r w:rsidRPr="00D41D61">
              <w:rPr>
                <w:rStyle w:val="hps"/>
              </w:rPr>
              <w:t>PE</w:t>
            </w:r>
            <w:r w:rsidR="00872C09">
              <w:rPr>
                <w:rStyle w:val="hps"/>
              </w:rPr>
              <w:t>U</w:t>
            </w:r>
            <w:r w:rsidRPr="00D41D61">
              <w:rPr>
                <w:rStyle w:val="hps"/>
              </w:rPr>
              <w:t>_U01</w:t>
            </w:r>
            <w:r w:rsidRPr="00D41D61">
              <w:t xml:space="preserve"> </w:t>
            </w:r>
            <w:r w:rsidR="00945797" w:rsidRPr="00D41D61">
              <w:rPr>
                <w:rStyle w:val="hps"/>
              </w:rPr>
              <w:t>–</w:t>
            </w:r>
            <w:r w:rsidRPr="00D41D61">
              <w:t xml:space="preserve"> </w:t>
            </w:r>
            <w:r w:rsidR="00945797" w:rsidRPr="00D41D61">
              <w:t>potrafi wy</w:t>
            </w:r>
            <w:r w:rsidRPr="00D41D61">
              <w:rPr>
                <w:rStyle w:val="hps"/>
              </w:rPr>
              <w:t>korzyst</w:t>
            </w:r>
            <w:r w:rsidR="00945797" w:rsidRPr="00D41D61">
              <w:rPr>
                <w:rStyle w:val="hps"/>
              </w:rPr>
              <w:t xml:space="preserve">ywać formalne </w:t>
            </w:r>
            <w:r w:rsidRPr="00D41D61">
              <w:rPr>
                <w:rStyle w:val="hps"/>
              </w:rPr>
              <w:t>metod</w:t>
            </w:r>
            <w:r w:rsidR="00945797" w:rsidRPr="00D41D61">
              <w:rPr>
                <w:rStyle w:val="hps"/>
              </w:rPr>
              <w:t>y</w:t>
            </w:r>
            <w:r w:rsidRPr="00D41D61">
              <w:rPr>
                <w:rStyle w:val="hps"/>
              </w:rPr>
              <w:t xml:space="preserve"> i porówna</w:t>
            </w:r>
            <w:r w:rsidR="00945797" w:rsidRPr="00D41D61">
              <w:rPr>
                <w:rStyle w:val="hps"/>
              </w:rPr>
              <w:t>ć</w:t>
            </w:r>
            <w:r w:rsidRPr="00D41D61">
              <w:t xml:space="preserve"> </w:t>
            </w:r>
            <w:r w:rsidRPr="00D41D61">
              <w:rPr>
                <w:rStyle w:val="hps"/>
              </w:rPr>
              <w:t>oferty</w:t>
            </w:r>
            <w:r w:rsidRPr="00D41D61">
              <w:t xml:space="preserve"> </w:t>
            </w:r>
            <w:r w:rsidRPr="00D41D61">
              <w:rPr>
                <w:rStyle w:val="hps"/>
              </w:rPr>
              <w:t>instytucji finansowych</w:t>
            </w:r>
            <w:r w:rsidRPr="00D41D61">
              <w:t xml:space="preserve"> </w:t>
            </w:r>
            <w:r w:rsidRPr="00D41D61">
              <w:rPr>
                <w:rStyle w:val="hps"/>
              </w:rPr>
              <w:t>w zakresie</w:t>
            </w:r>
            <w:r w:rsidRPr="00D41D61">
              <w:t xml:space="preserve"> </w:t>
            </w:r>
            <w:r w:rsidRPr="00D41D61">
              <w:rPr>
                <w:rStyle w:val="hps"/>
              </w:rPr>
              <w:t>inwestycji,</w:t>
            </w:r>
            <w:r w:rsidRPr="00D41D61">
              <w:t xml:space="preserve"> </w:t>
            </w:r>
            <w:r w:rsidRPr="00D41D61">
              <w:rPr>
                <w:rStyle w:val="hps"/>
              </w:rPr>
              <w:t>kredytów i pożyczek</w:t>
            </w:r>
            <w:r w:rsidRPr="00D41D61">
              <w:t>.</w:t>
            </w:r>
            <w:r w:rsidRPr="00D41D61">
              <w:br/>
            </w:r>
            <w:r w:rsidRPr="00D41D61">
              <w:rPr>
                <w:rStyle w:val="hps"/>
              </w:rPr>
              <w:t>PE</w:t>
            </w:r>
            <w:r w:rsidR="00872C09">
              <w:rPr>
                <w:rStyle w:val="hps"/>
              </w:rPr>
              <w:t>U</w:t>
            </w:r>
            <w:r w:rsidRPr="00D41D61">
              <w:rPr>
                <w:rStyle w:val="hps"/>
              </w:rPr>
              <w:t>_U02</w:t>
            </w:r>
            <w:r w:rsidRPr="00D41D61">
              <w:t xml:space="preserve"> </w:t>
            </w:r>
            <w:r w:rsidR="00945797" w:rsidRPr="00D41D61">
              <w:rPr>
                <w:rStyle w:val="hps"/>
              </w:rPr>
              <w:t>–</w:t>
            </w:r>
            <w:r w:rsidRPr="00D41D61">
              <w:t xml:space="preserve"> </w:t>
            </w:r>
            <w:r w:rsidR="00945797" w:rsidRPr="00D41D61">
              <w:rPr>
                <w:rStyle w:val="hps"/>
              </w:rPr>
              <w:t xml:space="preserve">potrafi </w:t>
            </w:r>
            <w:r w:rsidRPr="00D41D61">
              <w:rPr>
                <w:rStyle w:val="hps"/>
              </w:rPr>
              <w:t>poprawnie</w:t>
            </w:r>
            <w:r w:rsidRPr="00D41D61">
              <w:t xml:space="preserve"> </w:t>
            </w:r>
            <w:r w:rsidRPr="00D41D61">
              <w:rPr>
                <w:rStyle w:val="hps"/>
              </w:rPr>
              <w:t>obliczyć</w:t>
            </w:r>
            <w:r w:rsidRPr="00D41D61">
              <w:t xml:space="preserve">, </w:t>
            </w:r>
            <w:r w:rsidRPr="00D41D61">
              <w:rPr>
                <w:rStyle w:val="hps"/>
              </w:rPr>
              <w:t>w zależności od</w:t>
            </w:r>
            <w:r w:rsidRPr="00D41D61">
              <w:t xml:space="preserve"> </w:t>
            </w:r>
            <w:r w:rsidRPr="00D41D61">
              <w:rPr>
                <w:rStyle w:val="hps"/>
              </w:rPr>
              <w:t>przyjętych założeń</w:t>
            </w:r>
            <w:r w:rsidRPr="00D41D61">
              <w:t xml:space="preserve">, wartości </w:t>
            </w:r>
            <w:r w:rsidRPr="00D41D61">
              <w:rPr>
                <w:rStyle w:val="hps"/>
              </w:rPr>
              <w:t>składek</w:t>
            </w:r>
            <w:r w:rsidRPr="00D41D61">
              <w:t xml:space="preserve"> </w:t>
            </w:r>
            <w:r w:rsidRPr="00D41D61">
              <w:rPr>
                <w:rStyle w:val="hps"/>
              </w:rPr>
              <w:t>ubezpieczeniowych</w:t>
            </w:r>
            <w:r w:rsidRPr="00D41D61">
              <w:t>.</w:t>
            </w:r>
            <w:r w:rsidRPr="00D41D61">
              <w:br/>
            </w:r>
            <w:r w:rsidRPr="00D41D61">
              <w:rPr>
                <w:rStyle w:val="hps"/>
              </w:rPr>
              <w:t>PE</w:t>
            </w:r>
            <w:r w:rsidR="00872C09">
              <w:rPr>
                <w:rStyle w:val="hps"/>
              </w:rPr>
              <w:t>U</w:t>
            </w:r>
            <w:r w:rsidRPr="00D41D61">
              <w:rPr>
                <w:rStyle w:val="hps"/>
              </w:rPr>
              <w:t>_U03</w:t>
            </w:r>
            <w:r w:rsidRPr="00D41D61">
              <w:t xml:space="preserve"> </w:t>
            </w:r>
            <w:r w:rsidRPr="00D41D61">
              <w:rPr>
                <w:rStyle w:val="hps"/>
              </w:rPr>
              <w:t>-</w:t>
            </w:r>
            <w:r w:rsidRPr="00D41D61">
              <w:t xml:space="preserve"> </w:t>
            </w:r>
            <w:r w:rsidRPr="00D41D61">
              <w:rPr>
                <w:rStyle w:val="hps"/>
              </w:rPr>
              <w:t>potrafi zastosować</w:t>
            </w:r>
            <w:r w:rsidRPr="00D41D61">
              <w:t xml:space="preserve"> </w:t>
            </w:r>
            <w:r w:rsidRPr="00D41D61">
              <w:rPr>
                <w:rStyle w:val="hps"/>
              </w:rPr>
              <w:t>teorię</w:t>
            </w:r>
            <w:r w:rsidRPr="00D41D61">
              <w:t xml:space="preserve"> </w:t>
            </w:r>
            <w:r w:rsidRPr="00D41D61">
              <w:rPr>
                <w:rStyle w:val="hps"/>
              </w:rPr>
              <w:t>preferencji i</w:t>
            </w:r>
            <w:r w:rsidRPr="00D41D61">
              <w:t xml:space="preserve"> </w:t>
            </w:r>
            <w:r w:rsidRPr="00D41D61">
              <w:rPr>
                <w:rStyle w:val="hps"/>
              </w:rPr>
              <w:t>narzędzia</w:t>
            </w:r>
            <w:r w:rsidRPr="00D41D61">
              <w:t xml:space="preserve"> </w:t>
            </w:r>
            <w:r w:rsidRPr="00D41D61">
              <w:rPr>
                <w:rStyle w:val="hps"/>
              </w:rPr>
              <w:t>do tworzenia</w:t>
            </w:r>
            <w:r w:rsidRPr="00D41D61">
              <w:t xml:space="preserve"> </w:t>
            </w:r>
            <w:r w:rsidRPr="00D41D61">
              <w:rPr>
                <w:rStyle w:val="hps"/>
              </w:rPr>
              <w:t xml:space="preserve">modeli </w:t>
            </w:r>
            <w:r w:rsidR="00945797" w:rsidRPr="00D41D61">
              <w:rPr>
                <w:rStyle w:val="hps"/>
              </w:rPr>
              <w:t xml:space="preserve">wyborów </w:t>
            </w:r>
            <w:r w:rsidRPr="00D41D61">
              <w:rPr>
                <w:rStyle w:val="hps"/>
              </w:rPr>
              <w:t>dyskretnych</w:t>
            </w:r>
            <w:r w:rsidR="00945797" w:rsidRPr="00D41D61">
              <w:rPr>
                <w:rStyle w:val="hps"/>
              </w:rPr>
              <w:t>.</w:t>
            </w:r>
          </w:p>
          <w:p w14:paraId="35A755E0" w14:textId="6BCF3C6B" w:rsidR="00DF65E7" w:rsidRPr="00D41D61" w:rsidRDefault="00FD14CC" w:rsidP="00DF65E7">
            <w:pPr>
              <w:tabs>
                <w:tab w:val="left" w:pos="719"/>
              </w:tabs>
            </w:pPr>
            <w:r w:rsidRPr="00D41D61">
              <w:rPr>
                <w:rStyle w:val="hps"/>
              </w:rPr>
              <w:t>PE</w:t>
            </w:r>
            <w:r w:rsidR="00872C09">
              <w:rPr>
                <w:rStyle w:val="hps"/>
              </w:rPr>
              <w:t>U</w:t>
            </w:r>
            <w:r w:rsidRPr="00D41D61">
              <w:rPr>
                <w:rStyle w:val="hps"/>
              </w:rPr>
              <w:t>_U04</w:t>
            </w:r>
            <w:r w:rsidRPr="00D41D61">
              <w:t xml:space="preserve"> </w:t>
            </w:r>
            <w:r w:rsidR="00945797" w:rsidRPr="00D41D61">
              <w:rPr>
                <w:rStyle w:val="hps"/>
              </w:rPr>
              <w:t>–</w:t>
            </w:r>
            <w:r w:rsidRPr="00D41D61">
              <w:t xml:space="preserve"> </w:t>
            </w:r>
            <w:r w:rsidR="00945797" w:rsidRPr="00D41D61">
              <w:rPr>
                <w:rStyle w:val="hps"/>
              </w:rPr>
              <w:t xml:space="preserve">potrafi </w:t>
            </w:r>
            <w:r w:rsidRPr="00D41D61">
              <w:t xml:space="preserve"> </w:t>
            </w:r>
            <w:r w:rsidR="00945797" w:rsidRPr="00D41D61">
              <w:t>s</w:t>
            </w:r>
            <w:r w:rsidRPr="00D41D61">
              <w:rPr>
                <w:rStyle w:val="hps"/>
              </w:rPr>
              <w:t>formułowa</w:t>
            </w:r>
            <w:r w:rsidR="00945797" w:rsidRPr="00D41D61">
              <w:rPr>
                <w:rStyle w:val="hps"/>
              </w:rPr>
              <w:t>ć</w:t>
            </w:r>
            <w:r w:rsidRPr="00D41D61">
              <w:rPr>
                <w:rStyle w:val="hps"/>
              </w:rPr>
              <w:t xml:space="preserve"> problem</w:t>
            </w:r>
            <w:r w:rsidRPr="00D41D61">
              <w:t xml:space="preserve"> </w:t>
            </w:r>
            <w:r w:rsidRPr="00D41D61">
              <w:rPr>
                <w:rStyle w:val="hps"/>
              </w:rPr>
              <w:t>decyzyjny</w:t>
            </w:r>
            <w:r w:rsidR="00DF65E7" w:rsidRPr="00D41D61">
              <w:rPr>
                <w:rStyle w:val="hps"/>
              </w:rPr>
              <w:t xml:space="preserve"> odnośnie </w:t>
            </w:r>
            <w:r w:rsidR="00066314" w:rsidRPr="00D41D61">
              <w:rPr>
                <w:rStyle w:val="hps"/>
              </w:rPr>
              <w:t xml:space="preserve">alokacji </w:t>
            </w:r>
            <w:r w:rsidRPr="00D41D61">
              <w:rPr>
                <w:rStyle w:val="hps"/>
              </w:rPr>
              <w:t>kosztów</w:t>
            </w:r>
            <w:r w:rsidRPr="00D41D61">
              <w:t xml:space="preserve">, </w:t>
            </w:r>
            <w:r w:rsidR="008076BF" w:rsidRPr="00D41D61">
              <w:t>negocjacji pracodawca</w:t>
            </w:r>
            <w:r w:rsidR="00267931" w:rsidRPr="00D41D61">
              <w:t>-</w:t>
            </w:r>
            <w:r w:rsidR="008076BF" w:rsidRPr="00D41D61">
              <w:t>pracobiorca</w:t>
            </w:r>
            <w:r w:rsidR="00267931" w:rsidRPr="00D41D61">
              <w:t xml:space="preserve">, a następnie wykorzystać </w:t>
            </w:r>
            <w:r w:rsidR="008D475B" w:rsidRPr="00D41D61">
              <w:t xml:space="preserve">teorię gier </w:t>
            </w:r>
            <w:r w:rsidR="00267931" w:rsidRPr="00D41D61">
              <w:t>i z</w:t>
            </w:r>
            <w:r w:rsidRPr="00D41D61">
              <w:rPr>
                <w:rStyle w:val="hps"/>
              </w:rPr>
              <w:t>nale</w:t>
            </w:r>
            <w:r w:rsidR="00267931" w:rsidRPr="00D41D61">
              <w:rPr>
                <w:rStyle w:val="hps"/>
              </w:rPr>
              <w:t>źć</w:t>
            </w:r>
            <w:r w:rsidR="008D475B" w:rsidRPr="00D41D61">
              <w:rPr>
                <w:rStyle w:val="hps"/>
              </w:rPr>
              <w:t xml:space="preserve"> </w:t>
            </w:r>
            <w:r w:rsidRPr="00D41D61">
              <w:rPr>
                <w:rStyle w:val="hps"/>
              </w:rPr>
              <w:t>rozwiązani</w:t>
            </w:r>
            <w:r w:rsidR="00267931" w:rsidRPr="00D41D61">
              <w:rPr>
                <w:rStyle w:val="hps"/>
              </w:rPr>
              <w:t>e</w:t>
            </w:r>
            <w:r w:rsidRPr="00D41D61">
              <w:rPr>
                <w:rStyle w:val="hps"/>
              </w:rPr>
              <w:t>.</w:t>
            </w:r>
            <w:r w:rsidRPr="00D41D61">
              <w:br/>
            </w:r>
            <w:r w:rsidR="00DF65E7" w:rsidRPr="00D41D61">
              <w:t>Z zakresu kompetencji społecznych:</w:t>
            </w:r>
          </w:p>
          <w:p w14:paraId="6F9650C8" w14:textId="08012C34" w:rsidR="00FD14CC" w:rsidRPr="00D41D61" w:rsidRDefault="00FD14CC" w:rsidP="00FD14CC">
            <w:pPr>
              <w:tabs>
                <w:tab w:val="left" w:pos="719"/>
              </w:tabs>
            </w:pPr>
            <w:r w:rsidRPr="00D41D61">
              <w:rPr>
                <w:rStyle w:val="hps"/>
              </w:rPr>
              <w:t>PE</w:t>
            </w:r>
            <w:r w:rsidR="00872C09">
              <w:rPr>
                <w:rStyle w:val="hps"/>
              </w:rPr>
              <w:t>U</w:t>
            </w:r>
            <w:r w:rsidRPr="00D41D61">
              <w:rPr>
                <w:rStyle w:val="hps"/>
              </w:rPr>
              <w:t>_K01</w:t>
            </w:r>
            <w:r w:rsidRPr="00D41D61">
              <w:rPr>
                <w:rStyle w:val="atn"/>
              </w:rPr>
              <w:t>-</w:t>
            </w:r>
            <w:r w:rsidRPr="00D41D61">
              <w:t xml:space="preserve">jest dobrze </w:t>
            </w:r>
            <w:r w:rsidRPr="00D41D61">
              <w:rPr>
                <w:rStyle w:val="hps"/>
              </w:rPr>
              <w:t>przygotowany</w:t>
            </w:r>
            <w:r w:rsidRPr="00D41D61">
              <w:t xml:space="preserve"> </w:t>
            </w:r>
            <w:r w:rsidRPr="00D41D61">
              <w:rPr>
                <w:rStyle w:val="hps"/>
              </w:rPr>
              <w:t>do krytycznej</w:t>
            </w:r>
            <w:r w:rsidRPr="00D41D61">
              <w:t xml:space="preserve"> </w:t>
            </w:r>
            <w:r w:rsidRPr="00D41D61">
              <w:rPr>
                <w:rStyle w:val="hps"/>
              </w:rPr>
              <w:t xml:space="preserve">oceny </w:t>
            </w:r>
            <w:r w:rsidR="00F80D05" w:rsidRPr="00D41D61">
              <w:rPr>
                <w:rStyle w:val="hps"/>
              </w:rPr>
              <w:t>rozwiązań problemów ekonomicznych, a swoje poglądy i a</w:t>
            </w:r>
            <w:r w:rsidRPr="00D41D61">
              <w:rPr>
                <w:rStyle w:val="hps"/>
              </w:rPr>
              <w:t>rgumenty</w:t>
            </w:r>
            <w:r w:rsidRPr="00D41D61">
              <w:t xml:space="preserve"> </w:t>
            </w:r>
            <w:r w:rsidR="00F80D05" w:rsidRPr="00D41D61">
              <w:t xml:space="preserve">potrafi </w:t>
            </w:r>
            <w:r w:rsidRPr="00D41D61">
              <w:rPr>
                <w:rStyle w:val="hps"/>
              </w:rPr>
              <w:t>bronić</w:t>
            </w:r>
            <w:r w:rsidRPr="00D41D61">
              <w:t xml:space="preserve"> </w:t>
            </w:r>
            <w:r w:rsidRPr="00D41D61">
              <w:rPr>
                <w:rStyle w:val="hps"/>
              </w:rPr>
              <w:t>za pomocą</w:t>
            </w:r>
            <w:r w:rsidRPr="00D41D61">
              <w:t xml:space="preserve"> </w:t>
            </w:r>
            <w:r w:rsidRPr="00D41D61">
              <w:rPr>
                <w:rStyle w:val="hps"/>
              </w:rPr>
              <w:t>narzędzi matematycznych</w:t>
            </w:r>
            <w:r w:rsidRPr="00D41D61">
              <w:t>.</w:t>
            </w:r>
          </w:p>
          <w:p w14:paraId="74A603C3" w14:textId="77777777" w:rsidR="00874AAA" w:rsidRPr="00D41D61" w:rsidRDefault="00874AAA" w:rsidP="00C44F4D">
            <w:pPr>
              <w:tabs>
                <w:tab w:val="left" w:pos="719"/>
              </w:tabs>
              <w:ind w:left="719" w:hanging="719"/>
            </w:pPr>
          </w:p>
        </w:tc>
      </w:tr>
    </w:tbl>
    <w:p w14:paraId="1E2EACFE" w14:textId="77777777" w:rsidR="00480AC6" w:rsidRPr="00D41D61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41D61" w:rsidRPr="00D41D61" w14:paraId="01CB9350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F43DE" w14:textId="77777777" w:rsidR="00D552A5" w:rsidRPr="00D41D61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D41D61">
              <w:rPr>
                <w:b/>
                <w:bCs/>
              </w:rPr>
              <w:t>TREŚCI PROGRAMOWE</w:t>
            </w:r>
          </w:p>
        </w:tc>
      </w:tr>
      <w:tr w:rsidR="00D41D61" w:rsidRPr="00D41D61" w14:paraId="13E260B7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DF1AAF" w14:textId="77777777" w:rsidR="00D552A5" w:rsidRPr="00D41D61" w:rsidRDefault="00D552A5" w:rsidP="002B5912">
            <w:pPr>
              <w:pStyle w:val="Nagwek3"/>
              <w:snapToGrid w:val="0"/>
              <w:spacing w:before="60" w:after="20"/>
            </w:pPr>
            <w:r w:rsidRPr="00D41D61">
              <w:t>Forma zajęć</w:t>
            </w:r>
            <w:r w:rsidR="00F60A81" w:rsidRPr="00D41D61">
              <w:t xml:space="preserve"> </w:t>
            </w:r>
            <w:r w:rsidRPr="00D41D61">
              <w:t>-</w:t>
            </w:r>
            <w:r w:rsidR="00F60A81" w:rsidRPr="00D41D61">
              <w:t xml:space="preserve"> </w:t>
            </w:r>
            <w:r w:rsidR="00D81453" w:rsidRPr="00D41D61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F955F" w14:textId="77777777" w:rsidR="00D552A5" w:rsidRPr="00D41D61" w:rsidRDefault="00D552A5" w:rsidP="00D81453">
            <w:pPr>
              <w:pStyle w:val="Nagwek5"/>
              <w:snapToGrid w:val="0"/>
              <w:spacing w:before="60" w:after="20"/>
              <w:jc w:val="center"/>
            </w:pPr>
            <w:r w:rsidRPr="00D41D61">
              <w:t>Liczba godzin</w:t>
            </w:r>
            <w:r w:rsidR="00D81453" w:rsidRPr="00D41D61">
              <w:t xml:space="preserve"> </w:t>
            </w:r>
          </w:p>
        </w:tc>
      </w:tr>
      <w:tr w:rsidR="00D41D61" w:rsidRPr="00D41D61" w14:paraId="36AB28C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A5020D" w14:textId="77777777" w:rsidR="002A3662" w:rsidRPr="00D41D61" w:rsidRDefault="002A3662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D41D61">
              <w:rPr>
                <w:bCs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CA80E" w14:textId="77777777" w:rsidR="002A3662" w:rsidRPr="00D41D61" w:rsidRDefault="00D40BCD" w:rsidP="00105A13">
            <w:r w:rsidRPr="00D41D61">
              <w:t>Wprowadzenie do zajęć i omówienie zasad oceniania .</w:t>
            </w:r>
            <w:r w:rsidR="00D41D61">
              <w:t xml:space="preserve"> </w:t>
            </w:r>
            <w:r w:rsidR="00D41D61">
              <w:rPr>
                <w:bCs/>
              </w:rPr>
              <w:t>Problem optymalnego zamawiania - zasada gazeciarza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7FA53" w14:textId="77777777" w:rsidR="002A3662" w:rsidRPr="00D41D61" w:rsidRDefault="00D41D61" w:rsidP="00B308D7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D41D61" w:rsidRPr="00D41D61" w14:paraId="5679372A" w14:textId="77777777" w:rsidTr="00AE2CA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493AD4" w14:textId="77777777" w:rsidR="00D41D61" w:rsidRPr="00D41D61" w:rsidRDefault="00D41D61" w:rsidP="00D41D61">
            <w:pPr>
              <w:snapToGrid w:val="0"/>
              <w:spacing w:before="20" w:after="20"/>
              <w:jc w:val="center"/>
              <w:rPr>
                <w:bCs/>
              </w:rPr>
            </w:pPr>
            <w:r w:rsidRPr="00D41D61">
              <w:rPr>
                <w:bCs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2C89C" w14:textId="77777777" w:rsidR="00D41D61" w:rsidRPr="00CE613F" w:rsidRDefault="00D41D61" w:rsidP="00D41D6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Składka ubezpieczeniowa i zasady naliczania składek ubezpieczeniowych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6CA3C" w14:textId="77777777" w:rsidR="00D41D61" w:rsidRPr="00D41D61" w:rsidRDefault="00D41D61" w:rsidP="00D41D61">
            <w:pPr>
              <w:jc w:val="center"/>
            </w:pPr>
            <w:r>
              <w:t>4</w:t>
            </w:r>
          </w:p>
        </w:tc>
      </w:tr>
      <w:tr w:rsidR="00D41D61" w:rsidRPr="00D41D61" w14:paraId="72A14598" w14:textId="77777777" w:rsidTr="00AE2CA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61829" w14:textId="77777777" w:rsidR="00D41D61" w:rsidRPr="00D41D61" w:rsidRDefault="00D41D61" w:rsidP="00D41D61">
            <w:pPr>
              <w:snapToGrid w:val="0"/>
              <w:spacing w:before="20" w:after="20"/>
              <w:jc w:val="center"/>
              <w:rPr>
                <w:bCs/>
              </w:rPr>
            </w:pPr>
            <w:r w:rsidRPr="00D41D61">
              <w:rPr>
                <w:bCs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97E77" w14:textId="77777777" w:rsidR="00D41D61" w:rsidRPr="00CE613F" w:rsidRDefault="00D41D61" w:rsidP="00D41D6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Indywidualny i kolektywny model ryzyka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55D18" w14:textId="77777777" w:rsidR="00D41D61" w:rsidRPr="00D41D61" w:rsidRDefault="00D41D61" w:rsidP="00D41D61">
            <w:pPr>
              <w:jc w:val="center"/>
            </w:pPr>
            <w:r>
              <w:t>4</w:t>
            </w:r>
          </w:p>
        </w:tc>
      </w:tr>
      <w:tr w:rsidR="00D41D61" w:rsidRPr="00D41D61" w14:paraId="200FECFC" w14:textId="77777777" w:rsidTr="00AE2CA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F7DD5E" w14:textId="77777777" w:rsidR="00D41D61" w:rsidRPr="00D41D61" w:rsidRDefault="00D41D61" w:rsidP="00D41D61">
            <w:pPr>
              <w:snapToGrid w:val="0"/>
              <w:spacing w:before="20" w:after="20"/>
              <w:jc w:val="center"/>
              <w:rPr>
                <w:bCs/>
              </w:rPr>
            </w:pPr>
            <w:r w:rsidRPr="00D41D61">
              <w:rPr>
                <w:bCs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F43072" w14:textId="77777777" w:rsidR="00D41D61" w:rsidRPr="00CE613F" w:rsidRDefault="00D41D61" w:rsidP="00D41D6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Klasyczny proces ryzyka i prawdopodobieństwo ruiny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36252" w14:textId="77777777" w:rsidR="00D41D61" w:rsidRPr="00D41D61" w:rsidRDefault="00D41D61" w:rsidP="00D41D61">
            <w:pPr>
              <w:jc w:val="center"/>
            </w:pPr>
            <w:r>
              <w:t>4</w:t>
            </w:r>
          </w:p>
        </w:tc>
      </w:tr>
      <w:tr w:rsidR="00D41D61" w:rsidRPr="00D41D61" w14:paraId="1F79E7A0" w14:textId="77777777" w:rsidTr="00AE2CA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034981" w14:textId="77777777" w:rsidR="00D41D61" w:rsidRPr="00D41D61" w:rsidRDefault="00D41D61" w:rsidP="00D41D61">
            <w:pPr>
              <w:snapToGrid w:val="0"/>
              <w:spacing w:before="20" w:after="20"/>
              <w:jc w:val="center"/>
              <w:rPr>
                <w:bCs/>
              </w:rPr>
            </w:pPr>
            <w:r w:rsidRPr="00D41D61">
              <w:rPr>
                <w:bCs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7980D" w14:textId="77777777" w:rsidR="00D41D61" w:rsidRPr="00CE613F" w:rsidRDefault="00D41D61" w:rsidP="00D41D6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Teoria portfelowa Markowitza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121C9" w14:textId="74E1AD15" w:rsidR="00D41D61" w:rsidRPr="00D41D61" w:rsidRDefault="00B614E4" w:rsidP="00D41D61">
            <w:pPr>
              <w:jc w:val="center"/>
            </w:pPr>
            <w:r>
              <w:t>4</w:t>
            </w:r>
          </w:p>
        </w:tc>
      </w:tr>
      <w:tr w:rsidR="00D41D61" w:rsidRPr="00D41D61" w14:paraId="42F1B359" w14:textId="77777777" w:rsidTr="00AE2CA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B7A32B" w14:textId="77777777" w:rsidR="00D41D61" w:rsidRPr="00D41D61" w:rsidRDefault="00D41D61" w:rsidP="00D41D61">
            <w:pPr>
              <w:snapToGrid w:val="0"/>
              <w:spacing w:before="20" w:after="20"/>
              <w:jc w:val="center"/>
              <w:rPr>
                <w:bCs/>
              </w:rPr>
            </w:pPr>
            <w:r w:rsidRPr="00D41D61">
              <w:rPr>
                <w:bCs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B6B61" w14:textId="77777777" w:rsidR="00D41D61" w:rsidRPr="00CE613F" w:rsidRDefault="00D41D61" w:rsidP="00D41D6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Model wyceny dóbr kapitałowych - CAPM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3625F" w14:textId="77777777" w:rsidR="00D41D61" w:rsidRPr="00D41D61" w:rsidRDefault="00D41D61" w:rsidP="00D41D61">
            <w:pPr>
              <w:jc w:val="center"/>
            </w:pPr>
            <w:r>
              <w:t>4</w:t>
            </w:r>
          </w:p>
        </w:tc>
      </w:tr>
      <w:tr w:rsidR="00B614E4" w:rsidRPr="00D41D61" w14:paraId="1425FD56" w14:textId="77777777" w:rsidTr="00E60FC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CDAE02" w14:textId="77777777" w:rsidR="00B614E4" w:rsidRPr="00D41D61" w:rsidRDefault="00B614E4" w:rsidP="00E60FCA">
            <w:pPr>
              <w:snapToGrid w:val="0"/>
              <w:spacing w:before="20" w:after="20"/>
              <w:jc w:val="center"/>
              <w:rPr>
                <w:bCs/>
              </w:rPr>
            </w:pPr>
            <w:r w:rsidRPr="00D41D61">
              <w:rPr>
                <w:bCs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9942CB" w14:textId="77777777" w:rsidR="00B614E4" w:rsidRPr="00CE613F" w:rsidRDefault="00B614E4" w:rsidP="00E60FCA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Dyskretne modele finansowe – wycena instrumentów pochodnych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424D6" w14:textId="77777777" w:rsidR="00B614E4" w:rsidRPr="00D41D61" w:rsidRDefault="00B614E4" w:rsidP="00E60FCA">
            <w:pPr>
              <w:jc w:val="center"/>
            </w:pPr>
            <w:r>
              <w:t>4</w:t>
            </w:r>
          </w:p>
        </w:tc>
      </w:tr>
      <w:tr w:rsidR="00D41D61" w:rsidRPr="00D41D61" w14:paraId="36FB24EF" w14:textId="77777777" w:rsidTr="00AE2CA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A3932" w14:textId="6245D124" w:rsidR="00D41D61" w:rsidRPr="00D41D61" w:rsidRDefault="00D41D61" w:rsidP="00D41D61">
            <w:pPr>
              <w:snapToGrid w:val="0"/>
              <w:spacing w:before="20" w:after="20"/>
              <w:jc w:val="center"/>
              <w:rPr>
                <w:bCs/>
              </w:rPr>
            </w:pPr>
            <w:r w:rsidRPr="00D41D61">
              <w:rPr>
                <w:bCs/>
              </w:rPr>
              <w:t>Wy</w:t>
            </w:r>
            <w:r w:rsidR="00B614E4">
              <w:rPr>
                <w:bCs/>
              </w:rPr>
              <w:t>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1012A" w14:textId="268417A7" w:rsidR="00D41D61" w:rsidRPr="00CE613F" w:rsidRDefault="00B614E4" w:rsidP="00D41D6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Kolokwium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68579" w14:textId="7DF15427" w:rsidR="00D41D61" w:rsidRPr="00D41D61" w:rsidRDefault="00B614E4" w:rsidP="00D41D61">
            <w:pPr>
              <w:jc w:val="center"/>
            </w:pPr>
            <w:r>
              <w:t>2</w:t>
            </w:r>
          </w:p>
        </w:tc>
      </w:tr>
      <w:tr w:rsidR="00D41D61" w:rsidRPr="00D41D61" w14:paraId="78A484F0" w14:textId="77777777" w:rsidTr="00AE2CA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C4C495" w14:textId="77777777" w:rsidR="00D41D61" w:rsidRPr="00D41D61" w:rsidRDefault="00D41D61" w:rsidP="00D41D6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66737" w14:textId="77777777" w:rsidR="00D41D61" w:rsidRPr="00D41D61" w:rsidRDefault="00D41D61" w:rsidP="00D41D61">
            <w:pPr>
              <w:snapToGrid w:val="0"/>
              <w:spacing w:before="20" w:after="20"/>
              <w:rPr>
                <w:bCs/>
              </w:rPr>
            </w:pPr>
            <w:r w:rsidRPr="00D41D61">
              <w:rPr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26FB7" w14:textId="77777777" w:rsidR="00D41D61" w:rsidRPr="00D41D61" w:rsidRDefault="00D41D61" w:rsidP="00D41D61">
            <w:pPr>
              <w:jc w:val="center"/>
            </w:pPr>
            <w:r w:rsidRPr="00D41D61">
              <w:t>30</w:t>
            </w:r>
          </w:p>
        </w:tc>
      </w:tr>
    </w:tbl>
    <w:p w14:paraId="5A8CD3A3" w14:textId="77777777" w:rsidR="00937508" w:rsidRPr="00D41D61" w:rsidRDefault="00937508">
      <w:pPr>
        <w:rPr>
          <w:sz w:val="12"/>
          <w:szCs w:val="12"/>
        </w:rPr>
      </w:pPr>
    </w:p>
    <w:p w14:paraId="679FF625" w14:textId="77777777" w:rsidR="00D41D61" w:rsidRDefault="00D41D61">
      <w:pPr>
        <w:suppressAutoHyphens w:val="0"/>
        <w:rPr>
          <w:sz w:val="12"/>
          <w:szCs w:val="12"/>
        </w:rPr>
      </w:pPr>
      <w:r>
        <w:rPr>
          <w:sz w:val="12"/>
          <w:szCs w:val="12"/>
        </w:rPr>
        <w:br w:type="page"/>
      </w:r>
    </w:p>
    <w:p w14:paraId="7EB2D2C9" w14:textId="77777777" w:rsidR="00252DBF" w:rsidRPr="00D41D61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"/>
        <w:gridCol w:w="6820"/>
        <w:gridCol w:w="1428"/>
      </w:tblGrid>
      <w:tr w:rsidR="00D41D61" w:rsidRPr="00D41D61" w14:paraId="774B05D9" w14:textId="77777777" w:rsidTr="00D41D61">
        <w:tc>
          <w:tcPr>
            <w:tcW w:w="7632" w:type="dxa"/>
            <w:gridSpan w:val="2"/>
          </w:tcPr>
          <w:p w14:paraId="2D4D780F" w14:textId="77777777" w:rsidR="00252DBF" w:rsidRPr="00D41D61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D41D61"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428" w:type="dxa"/>
          </w:tcPr>
          <w:p w14:paraId="1003A7DA" w14:textId="77777777" w:rsidR="00252DBF" w:rsidRPr="00D41D61" w:rsidRDefault="00252DBF">
            <w:pPr>
              <w:rPr>
                <w:b/>
                <w:sz w:val="18"/>
                <w:szCs w:val="18"/>
              </w:rPr>
            </w:pPr>
            <w:r w:rsidRPr="00D41D61">
              <w:rPr>
                <w:b/>
                <w:sz w:val="18"/>
                <w:szCs w:val="18"/>
              </w:rPr>
              <w:t>Liczba godzin</w:t>
            </w:r>
          </w:p>
        </w:tc>
      </w:tr>
      <w:tr w:rsidR="00D41D61" w:rsidRPr="00D41D61" w14:paraId="7D36EA30" w14:textId="77777777" w:rsidTr="00D41D61">
        <w:tc>
          <w:tcPr>
            <w:tcW w:w="812" w:type="dxa"/>
          </w:tcPr>
          <w:p w14:paraId="142C43C1" w14:textId="77777777" w:rsidR="00A040E9" w:rsidRPr="00D41D61" w:rsidRDefault="00A040E9">
            <w:pPr>
              <w:rPr>
                <w:sz w:val="22"/>
                <w:szCs w:val="22"/>
              </w:rPr>
            </w:pPr>
            <w:r w:rsidRPr="00D41D61">
              <w:rPr>
                <w:sz w:val="22"/>
                <w:szCs w:val="22"/>
              </w:rPr>
              <w:t>Ćw1</w:t>
            </w:r>
          </w:p>
        </w:tc>
        <w:tc>
          <w:tcPr>
            <w:tcW w:w="6820" w:type="dxa"/>
          </w:tcPr>
          <w:p w14:paraId="01300893" w14:textId="77777777" w:rsidR="00A040E9" w:rsidRPr="00D41D61" w:rsidRDefault="00D40BCD" w:rsidP="00871392">
            <w:r w:rsidRPr="00D41D61">
              <w:t xml:space="preserve">Wprowadzenie do zajęć i omówienie zasad oceniania . </w:t>
            </w:r>
            <w:r w:rsidR="00D41D61">
              <w:rPr>
                <w:bCs/>
              </w:rPr>
              <w:t>Problem optymalnego zamawiania - zasada gazeciarza</w:t>
            </w:r>
          </w:p>
        </w:tc>
        <w:tc>
          <w:tcPr>
            <w:tcW w:w="1428" w:type="dxa"/>
          </w:tcPr>
          <w:p w14:paraId="2AC5B17E" w14:textId="77777777" w:rsidR="00A040E9" w:rsidRPr="00D41D61" w:rsidRDefault="00D41D61" w:rsidP="003B160D">
            <w:pPr>
              <w:jc w:val="center"/>
            </w:pPr>
            <w:r>
              <w:t>2</w:t>
            </w:r>
          </w:p>
        </w:tc>
      </w:tr>
      <w:tr w:rsidR="00D41D61" w:rsidRPr="00D41D61" w14:paraId="07293E23" w14:textId="77777777" w:rsidTr="00D41D61">
        <w:tc>
          <w:tcPr>
            <w:tcW w:w="812" w:type="dxa"/>
          </w:tcPr>
          <w:p w14:paraId="3EC340B7" w14:textId="77777777" w:rsidR="00D41D61" w:rsidRPr="00CE613F" w:rsidRDefault="00D41D61" w:rsidP="00D41D61">
            <w:r w:rsidRPr="00CE613F">
              <w:rPr>
                <w:sz w:val="22"/>
                <w:szCs w:val="22"/>
              </w:rPr>
              <w:t>Ćw2</w:t>
            </w:r>
          </w:p>
        </w:tc>
        <w:tc>
          <w:tcPr>
            <w:tcW w:w="6820" w:type="dxa"/>
          </w:tcPr>
          <w:p w14:paraId="639685B8" w14:textId="77777777" w:rsidR="00D41D61" w:rsidRPr="00CE613F" w:rsidRDefault="00D41D61" w:rsidP="00D41D61">
            <w:pPr>
              <w:rPr>
                <w:sz w:val="22"/>
                <w:szCs w:val="22"/>
              </w:rPr>
            </w:pPr>
            <w:r>
              <w:rPr>
                <w:bCs/>
              </w:rPr>
              <w:t>Składka ubezpieczeniowa i zasady naliczania składek ubezpieczeniowych</w:t>
            </w:r>
          </w:p>
        </w:tc>
        <w:tc>
          <w:tcPr>
            <w:tcW w:w="1428" w:type="dxa"/>
          </w:tcPr>
          <w:p w14:paraId="2094CA7F" w14:textId="77777777" w:rsidR="00D41D61" w:rsidRPr="00CE613F" w:rsidRDefault="00D41D61" w:rsidP="00D41D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41D61" w:rsidRPr="00D41D61" w14:paraId="7A9CC52A" w14:textId="77777777" w:rsidTr="00D41D61">
        <w:tc>
          <w:tcPr>
            <w:tcW w:w="812" w:type="dxa"/>
          </w:tcPr>
          <w:p w14:paraId="54416994" w14:textId="77777777" w:rsidR="00D41D61" w:rsidRPr="00CE613F" w:rsidRDefault="00D41D61" w:rsidP="00D41D61">
            <w:r w:rsidRPr="00CE613F">
              <w:rPr>
                <w:sz w:val="22"/>
                <w:szCs w:val="22"/>
              </w:rPr>
              <w:t>Ćw3</w:t>
            </w:r>
          </w:p>
        </w:tc>
        <w:tc>
          <w:tcPr>
            <w:tcW w:w="6820" w:type="dxa"/>
          </w:tcPr>
          <w:p w14:paraId="6C7C3AB0" w14:textId="77777777" w:rsidR="00D41D61" w:rsidRPr="00CE613F" w:rsidRDefault="00D41D61" w:rsidP="00D41D61">
            <w:pPr>
              <w:rPr>
                <w:sz w:val="22"/>
                <w:szCs w:val="22"/>
              </w:rPr>
            </w:pPr>
            <w:r>
              <w:rPr>
                <w:bCs/>
              </w:rPr>
              <w:t>Indywidualny i kolektywny model ryzyka</w:t>
            </w:r>
          </w:p>
        </w:tc>
        <w:tc>
          <w:tcPr>
            <w:tcW w:w="1428" w:type="dxa"/>
          </w:tcPr>
          <w:p w14:paraId="74E46FAA" w14:textId="77777777" w:rsidR="00D41D61" w:rsidRPr="00CE613F" w:rsidRDefault="00D41D61" w:rsidP="00D41D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41D61" w:rsidRPr="00D41D61" w14:paraId="3ACCB91F" w14:textId="77777777" w:rsidTr="00D41D61">
        <w:tc>
          <w:tcPr>
            <w:tcW w:w="812" w:type="dxa"/>
          </w:tcPr>
          <w:p w14:paraId="6B44D890" w14:textId="77777777" w:rsidR="00D41D61" w:rsidRPr="00CE613F" w:rsidRDefault="00D41D61" w:rsidP="00D41D61">
            <w:r w:rsidRPr="00CE613F">
              <w:rPr>
                <w:sz w:val="22"/>
                <w:szCs w:val="22"/>
              </w:rPr>
              <w:t>Ćw4</w:t>
            </w:r>
          </w:p>
        </w:tc>
        <w:tc>
          <w:tcPr>
            <w:tcW w:w="6820" w:type="dxa"/>
          </w:tcPr>
          <w:p w14:paraId="4B34F357" w14:textId="77777777" w:rsidR="00D41D61" w:rsidRPr="00CE613F" w:rsidRDefault="00D41D61" w:rsidP="00D41D61">
            <w:pPr>
              <w:rPr>
                <w:sz w:val="22"/>
                <w:szCs w:val="22"/>
              </w:rPr>
            </w:pPr>
            <w:r>
              <w:rPr>
                <w:bCs/>
              </w:rPr>
              <w:t>Klasyczny proces ryzyka i prawdopodobieństwo ruiny</w:t>
            </w:r>
          </w:p>
        </w:tc>
        <w:tc>
          <w:tcPr>
            <w:tcW w:w="1428" w:type="dxa"/>
          </w:tcPr>
          <w:p w14:paraId="49682127" w14:textId="77777777" w:rsidR="00D41D61" w:rsidRPr="00CE613F" w:rsidRDefault="00D41D61" w:rsidP="00D41D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41D61" w:rsidRPr="00D41D61" w14:paraId="0BEA9026" w14:textId="77777777" w:rsidTr="00D41D61">
        <w:tc>
          <w:tcPr>
            <w:tcW w:w="812" w:type="dxa"/>
          </w:tcPr>
          <w:p w14:paraId="5AE6BFF0" w14:textId="77777777" w:rsidR="00D41D61" w:rsidRPr="00CE613F" w:rsidRDefault="00D41D61" w:rsidP="00D41D61">
            <w:r>
              <w:t>Ćw5</w:t>
            </w:r>
          </w:p>
        </w:tc>
        <w:tc>
          <w:tcPr>
            <w:tcW w:w="6820" w:type="dxa"/>
          </w:tcPr>
          <w:p w14:paraId="615E46AF" w14:textId="77777777" w:rsidR="00D41D61" w:rsidRPr="00CE613F" w:rsidRDefault="00D41D61" w:rsidP="00D41D61">
            <w:pPr>
              <w:rPr>
                <w:sz w:val="22"/>
                <w:szCs w:val="22"/>
              </w:rPr>
            </w:pPr>
            <w:r>
              <w:rPr>
                <w:bCs/>
              </w:rPr>
              <w:t>Teoria portfelowa Markowitza</w:t>
            </w:r>
          </w:p>
        </w:tc>
        <w:tc>
          <w:tcPr>
            <w:tcW w:w="1428" w:type="dxa"/>
          </w:tcPr>
          <w:p w14:paraId="78CA8202" w14:textId="77777777" w:rsidR="00D41D61" w:rsidRPr="00CE613F" w:rsidRDefault="00D41D61" w:rsidP="00D41D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41D61" w:rsidRPr="00D41D61" w14:paraId="11B653CC" w14:textId="77777777" w:rsidTr="00D41D61">
        <w:tc>
          <w:tcPr>
            <w:tcW w:w="812" w:type="dxa"/>
          </w:tcPr>
          <w:p w14:paraId="40A8BA60" w14:textId="77777777" w:rsidR="00D41D61" w:rsidRPr="00CE613F" w:rsidRDefault="00D41D61" w:rsidP="00D41D61">
            <w:r>
              <w:t>Ćw6</w:t>
            </w:r>
          </w:p>
        </w:tc>
        <w:tc>
          <w:tcPr>
            <w:tcW w:w="6820" w:type="dxa"/>
          </w:tcPr>
          <w:p w14:paraId="2402D409" w14:textId="77777777" w:rsidR="00D41D61" w:rsidRPr="00CE613F" w:rsidRDefault="00D41D61" w:rsidP="00D41D61">
            <w:pPr>
              <w:rPr>
                <w:sz w:val="22"/>
                <w:szCs w:val="22"/>
              </w:rPr>
            </w:pPr>
            <w:r>
              <w:rPr>
                <w:bCs/>
              </w:rPr>
              <w:t>Model wyceny dóbr kapitałowych - CAPM</w:t>
            </w:r>
          </w:p>
        </w:tc>
        <w:tc>
          <w:tcPr>
            <w:tcW w:w="1428" w:type="dxa"/>
          </w:tcPr>
          <w:p w14:paraId="1B8D2AF9" w14:textId="77777777" w:rsidR="00D41D61" w:rsidRPr="00CE613F" w:rsidRDefault="00D41D61" w:rsidP="00D41D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41D61" w:rsidRPr="00D41D61" w14:paraId="53E23315" w14:textId="77777777" w:rsidTr="00D41D61">
        <w:tc>
          <w:tcPr>
            <w:tcW w:w="812" w:type="dxa"/>
          </w:tcPr>
          <w:p w14:paraId="1AB97B93" w14:textId="77777777" w:rsidR="00D41D61" w:rsidRPr="00CE613F" w:rsidRDefault="00D41D61" w:rsidP="00D41D61">
            <w:r>
              <w:t>Ćw7</w:t>
            </w:r>
          </w:p>
        </w:tc>
        <w:tc>
          <w:tcPr>
            <w:tcW w:w="6820" w:type="dxa"/>
          </w:tcPr>
          <w:p w14:paraId="58C66E4C" w14:textId="77777777" w:rsidR="00D41D61" w:rsidRPr="00CE613F" w:rsidRDefault="00D41D61" w:rsidP="00D41D61">
            <w:pPr>
              <w:rPr>
                <w:sz w:val="22"/>
                <w:szCs w:val="22"/>
              </w:rPr>
            </w:pPr>
            <w:r>
              <w:rPr>
                <w:bCs/>
              </w:rPr>
              <w:t>Dyskretne modele finansowe – wycena instrumentów pochodnych</w:t>
            </w:r>
          </w:p>
        </w:tc>
        <w:tc>
          <w:tcPr>
            <w:tcW w:w="1428" w:type="dxa"/>
          </w:tcPr>
          <w:p w14:paraId="4F8246C7" w14:textId="77777777" w:rsidR="00D41D61" w:rsidRPr="00CE613F" w:rsidRDefault="00D41D61" w:rsidP="00D41D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41D61" w:rsidRPr="00D41D61" w14:paraId="38E77855" w14:textId="77777777" w:rsidTr="00D41D61">
        <w:tc>
          <w:tcPr>
            <w:tcW w:w="812" w:type="dxa"/>
          </w:tcPr>
          <w:p w14:paraId="27CE90F6" w14:textId="77777777" w:rsidR="00D41D61" w:rsidRPr="00CE613F" w:rsidRDefault="00D41D61" w:rsidP="00D41D61">
            <w:r>
              <w:t>Ćw8</w:t>
            </w:r>
          </w:p>
        </w:tc>
        <w:tc>
          <w:tcPr>
            <w:tcW w:w="6820" w:type="dxa"/>
          </w:tcPr>
          <w:p w14:paraId="3A9BE929" w14:textId="77777777" w:rsidR="00D41D61" w:rsidRPr="00CE613F" w:rsidRDefault="00D41D61" w:rsidP="00D41D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</w:t>
            </w:r>
          </w:p>
        </w:tc>
        <w:tc>
          <w:tcPr>
            <w:tcW w:w="1428" w:type="dxa"/>
          </w:tcPr>
          <w:p w14:paraId="0A4CA1CA" w14:textId="77777777" w:rsidR="00D41D61" w:rsidRPr="00CE613F" w:rsidRDefault="00D41D61" w:rsidP="00D41D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41D61" w:rsidRPr="00D41D61" w14:paraId="59F2CE7C" w14:textId="77777777" w:rsidTr="00D41D61">
        <w:tc>
          <w:tcPr>
            <w:tcW w:w="812" w:type="dxa"/>
          </w:tcPr>
          <w:p w14:paraId="23002654" w14:textId="77777777" w:rsidR="00871392" w:rsidRPr="00D41D61" w:rsidRDefault="00871392" w:rsidP="003B160D">
            <w:pPr>
              <w:rPr>
                <w:sz w:val="22"/>
                <w:szCs w:val="22"/>
              </w:rPr>
            </w:pPr>
          </w:p>
        </w:tc>
        <w:tc>
          <w:tcPr>
            <w:tcW w:w="6820" w:type="dxa"/>
          </w:tcPr>
          <w:p w14:paraId="57CB2900" w14:textId="77777777" w:rsidR="00871392" w:rsidRPr="00D41D61" w:rsidRDefault="00871392">
            <w:pPr>
              <w:rPr>
                <w:sz w:val="22"/>
                <w:szCs w:val="22"/>
              </w:rPr>
            </w:pPr>
            <w:r w:rsidRPr="00D41D61">
              <w:rPr>
                <w:sz w:val="22"/>
                <w:szCs w:val="22"/>
              </w:rPr>
              <w:t>Suma godzin</w:t>
            </w:r>
          </w:p>
        </w:tc>
        <w:tc>
          <w:tcPr>
            <w:tcW w:w="1428" w:type="dxa"/>
          </w:tcPr>
          <w:p w14:paraId="27F0BF97" w14:textId="77777777" w:rsidR="00871392" w:rsidRPr="00D41D61" w:rsidRDefault="00871392" w:rsidP="00A040E9">
            <w:pPr>
              <w:jc w:val="center"/>
              <w:rPr>
                <w:sz w:val="22"/>
                <w:szCs w:val="22"/>
              </w:rPr>
            </w:pPr>
            <w:r w:rsidRPr="00D41D61">
              <w:rPr>
                <w:sz w:val="22"/>
                <w:szCs w:val="22"/>
              </w:rPr>
              <w:t>15</w:t>
            </w:r>
          </w:p>
        </w:tc>
      </w:tr>
    </w:tbl>
    <w:p w14:paraId="52E84197" w14:textId="77777777" w:rsidR="00252DBF" w:rsidRPr="00D41D61" w:rsidRDefault="00252DBF">
      <w:pPr>
        <w:rPr>
          <w:sz w:val="12"/>
          <w:szCs w:val="12"/>
        </w:rPr>
      </w:pPr>
    </w:p>
    <w:tbl>
      <w:tblPr>
        <w:tblW w:w="9011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11"/>
      </w:tblGrid>
      <w:tr w:rsidR="00D41D61" w:rsidRPr="00D41D61" w14:paraId="495106EA" w14:textId="77777777" w:rsidTr="008655EE">
        <w:trPr>
          <w:trHeight w:val="157"/>
        </w:trPr>
        <w:tc>
          <w:tcPr>
            <w:tcW w:w="9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90FD4" w14:textId="77777777" w:rsidR="009A3831" w:rsidRPr="00D41D61" w:rsidRDefault="00034144" w:rsidP="008F1AD2">
            <w:pPr>
              <w:pStyle w:val="Nagwek3"/>
              <w:snapToGrid w:val="0"/>
              <w:spacing w:before="60" w:after="20"/>
            </w:pPr>
            <w:r w:rsidRPr="00D41D61">
              <w:t xml:space="preserve"> STOSOWANE </w:t>
            </w:r>
            <w:r w:rsidR="009A3831" w:rsidRPr="00D41D61">
              <w:t>NARZĘDZIA DYDAKTYCZNE</w:t>
            </w:r>
          </w:p>
        </w:tc>
      </w:tr>
      <w:tr w:rsidR="00D41D61" w:rsidRPr="00D41D61" w14:paraId="3A13E827" w14:textId="77777777" w:rsidTr="008655EE">
        <w:trPr>
          <w:trHeight w:val="567"/>
        </w:trPr>
        <w:tc>
          <w:tcPr>
            <w:tcW w:w="9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3231D" w14:textId="77777777" w:rsidR="0085533D" w:rsidRPr="00D41D61" w:rsidRDefault="00DC5082" w:rsidP="0085533D">
            <w:r w:rsidRPr="00D41D61">
              <w:t>N</w:t>
            </w:r>
            <w:r w:rsidR="007358EE" w:rsidRPr="00D41D61">
              <w:t>1.</w:t>
            </w:r>
            <w:r w:rsidR="00A040E9" w:rsidRPr="00D41D61">
              <w:t xml:space="preserve"> Prezentacje</w:t>
            </w:r>
          </w:p>
          <w:p w14:paraId="75E6DCC9" w14:textId="77777777" w:rsidR="004960E9" w:rsidRDefault="004960E9" w:rsidP="004960E9">
            <w:r>
              <w:t>N2. Rozwiązywanie przykładów krok po kroku</w:t>
            </w:r>
          </w:p>
          <w:p w14:paraId="34B0EF46" w14:textId="77777777" w:rsidR="004960E9" w:rsidRDefault="004960E9" w:rsidP="004960E9">
            <w:r>
              <w:t>N3. Zestaw ćwiczeń do rozwiązywania w trakcie zajęć problemowych</w:t>
            </w:r>
          </w:p>
          <w:p w14:paraId="02D82BC5" w14:textId="77777777" w:rsidR="007358EE" w:rsidRPr="00D41D61" w:rsidRDefault="004960E9" w:rsidP="004960E9">
            <w:r>
              <w:t>N4. Zestaw ćwiczeń do indywidualnej nauki</w:t>
            </w:r>
            <w:r w:rsidRPr="00D41D61">
              <w:t xml:space="preserve"> </w:t>
            </w:r>
          </w:p>
        </w:tc>
      </w:tr>
    </w:tbl>
    <w:p w14:paraId="28BDF3DE" w14:textId="77777777" w:rsidR="008F1AD2" w:rsidRPr="00D41D61" w:rsidRDefault="008F1AD2">
      <w:pPr>
        <w:rPr>
          <w:sz w:val="12"/>
          <w:szCs w:val="12"/>
        </w:rPr>
      </w:pPr>
    </w:p>
    <w:p w14:paraId="1A415202" w14:textId="77777777" w:rsidR="007333C4" w:rsidRPr="00D41D61" w:rsidRDefault="007333C4" w:rsidP="007333C4">
      <w:pPr>
        <w:jc w:val="center"/>
        <w:rPr>
          <w:b/>
          <w:sz w:val="22"/>
          <w:szCs w:val="22"/>
        </w:rPr>
      </w:pPr>
      <w:r w:rsidRPr="00D41D61">
        <w:rPr>
          <w:b/>
          <w:sz w:val="22"/>
          <w:szCs w:val="22"/>
        </w:rPr>
        <w:t xml:space="preserve">OCENA OSIĄGNIĘCIA </w:t>
      </w:r>
      <w:r w:rsidR="00C1459D" w:rsidRPr="00D41D61">
        <w:rPr>
          <w:b/>
          <w:sz w:val="22"/>
          <w:szCs w:val="22"/>
        </w:rPr>
        <w:t xml:space="preserve">PRZEDMIOTOWYCH </w:t>
      </w:r>
      <w:r w:rsidRPr="00D41D61">
        <w:rPr>
          <w:b/>
          <w:sz w:val="22"/>
          <w:szCs w:val="22"/>
        </w:rPr>
        <w:t xml:space="preserve">EFEKTÓW </w:t>
      </w:r>
      <w:r w:rsidR="00CE17F3" w:rsidRPr="00D41D61">
        <w:rPr>
          <w:b/>
          <w:sz w:val="22"/>
          <w:szCs w:val="22"/>
        </w:rPr>
        <w:t>UCZENIA SIĘ</w:t>
      </w:r>
    </w:p>
    <w:p w14:paraId="56F3DFB5" w14:textId="77777777" w:rsidR="007333C4" w:rsidRPr="00D41D61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3"/>
        <w:gridCol w:w="2360"/>
        <w:gridCol w:w="4217"/>
      </w:tblGrid>
      <w:tr w:rsidR="00D41D61" w:rsidRPr="00D41D61" w14:paraId="6288C20D" w14:textId="77777777" w:rsidTr="00ED0887">
        <w:tc>
          <w:tcPr>
            <w:tcW w:w="2483" w:type="dxa"/>
          </w:tcPr>
          <w:p w14:paraId="64D9F972" w14:textId="77777777" w:rsidR="00CE17F3" w:rsidRPr="00D41D61" w:rsidRDefault="00CE17F3" w:rsidP="009D49C5">
            <w:pPr>
              <w:rPr>
                <w:sz w:val="22"/>
                <w:szCs w:val="22"/>
              </w:rPr>
            </w:pPr>
            <w:r w:rsidRPr="00D41D61">
              <w:rPr>
                <w:b/>
                <w:sz w:val="22"/>
                <w:szCs w:val="22"/>
              </w:rPr>
              <w:t>Oceny</w:t>
            </w:r>
            <w:r w:rsidRPr="00D41D61">
              <w:rPr>
                <w:b/>
                <w:bCs/>
              </w:rPr>
              <w:t xml:space="preserve"> </w:t>
            </w:r>
            <w:r w:rsidRPr="00D41D61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360" w:type="dxa"/>
          </w:tcPr>
          <w:p w14:paraId="19436A53" w14:textId="77777777" w:rsidR="00CE17F3" w:rsidRPr="00D41D61" w:rsidRDefault="00CE17F3">
            <w:pPr>
              <w:rPr>
                <w:sz w:val="22"/>
                <w:szCs w:val="22"/>
              </w:rPr>
            </w:pPr>
            <w:r w:rsidRPr="00D41D61"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217" w:type="dxa"/>
          </w:tcPr>
          <w:p w14:paraId="4A52B8CF" w14:textId="77777777" w:rsidR="00CE17F3" w:rsidRPr="00D41D61" w:rsidRDefault="00CE17F3">
            <w:pPr>
              <w:rPr>
                <w:sz w:val="22"/>
                <w:szCs w:val="22"/>
              </w:rPr>
            </w:pPr>
            <w:r w:rsidRPr="00D41D61"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D41D61" w:rsidRPr="00D41D61" w14:paraId="38326F1B" w14:textId="77777777" w:rsidTr="00ED0887">
        <w:tc>
          <w:tcPr>
            <w:tcW w:w="2483" w:type="dxa"/>
          </w:tcPr>
          <w:p w14:paraId="3389594B" w14:textId="77777777" w:rsidR="002A73C7" w:rsidRPr="00D41D61" w:rsidRDefault="002A73C7" w:rsidP="00FE3197">
            <w:pPr>
              <w:rPr>
                <w:lang w:val="en-US" w:eastAsia="pl-PL"/>
              </w:rPr>
            </w:pPr>
            <w:r w:rsidRPr="00D41D61">
              <w:rPr>
                <w:lang w:val="en-US" w:eastAsia="pl-PL"/>
              </w:rPr>
              <w:t>F1</w:t>
            </w:r>
          </w:p>
        </w:tc>
        <w:tc>
          <w:tcPr>
            <w:tcW w:w="2360" w:type="dxa"/>
          </w:tcPr>
          <w:p w14:paraId="373373A7" w14:textId="6C431795" w:rsidR="002A73C7" w:rsidRPr="00D41D61" w:rsidRDefault="002A73C7" w:rsidP="00FE3197">
            <w:pPr>
              <w:rPr>
                <w:lang w:val="en-US" w:eastAsia="pl-PL"/>
              </w:rPr>
            </w:pPr>
            <w:r w:rsidRPr="00D41D61">
              <w:rPr>
                <w:lang w:val="en-US" w:eastAsia="pl-PL"/>
              </w:rPr>
              <w:t>PE</w:t>
            </w:r>
            <w:r w:rsidR="00872C09">
              <w:rPr>
                <w:lang w:val="en-US" w:eastAsia="pl-PL"/>
              </w:rPr>
              <w:t>U</w:t>
            </w:r>
            <w:r w:rsidRPr="00D41D61">
              <w:rPr>
                <w:lang w:val="en-US" w:eastAsia="pl-PL"/>
              </w:rPr>
              <w:t>_W01-PE</w:t>
            </w:r>
            <w:r w:rsidR="00872C09">
              <w:rPr>
                <w:lang w:val="en-US" w:eastAsia="pl-PL"/>
              </w:rPr>
              <w:t>U</w:t>
            </w:r>
            <w:r w:rsidRPr="00D41D61">
              <w:rPr>
                <w:lang w:val="en-US" w:eastAsia="pl-PL"/>
              </w:rPr>
              <w:t>_W0</w:t>
            </w:r>
            <w:r w:rsidR="004960E9">
              <w:rPr>
                <w:lang w:val="en-US" w:eastAsia="pl-PL"/>
              </w:rPr>
              <w:t>5</w:t>
            </w:r>
          </w:p>
        </w:tc>
        <w:tc>
          <w:tcPr>
            <w:tcW w:w="4217" w:type="dxa"/>
          </w:tcPr>
          <w:p w14:paraId="4BE8AC9A" w14:textId="77777777" w:rsidR="002A73C7" w:rsidRPr="00D41D61" w:rsidRDefault="002A73C7" w:rsidP="00FE3197">
            <w:pPr>
              <w:rPr>
                <w:lang w:val="en-US" w:eastAsia="pl-PL"/>
              </w:rPr>
            </w:pPr>
            <w:r w:rsidRPr="00D41D61">
              <w:t>Egzamin</w:t>
            </w:r>
          </w:p>
        </w:tc>
      </w:tr>
      <w:tr w:rsidR="00D41D61" w:rsidRPr="00D41D61" w14:paraId="16485D00" w14:textId="77777777" w:rsidTr="00ED0887">
        <w:tc>
          <w:tcPr>
            <w:tcW w:w="2483" w:type="dxa"/>
          </w:tcPr>
          <w:p w14:paraId="01DD2C83" w14:textId="77777777" w:rsidR="002767A5" w:rsidRPr="00D41D61" w:rsidRDefault="002A73C7" w:rsidP="003B160D">
            <w:pPr>
              <w:rPr>
                <w:lang w:val="en-US" w:eastAsia="pl-PL"/>
              </w:rPr>
            </w:pPr>
            <w:r w:rsidRPr="00D41D61">
              <w:rPr>
                <w:lang w:val="en-US" w:eastAsia="pl-PL"/>
              </w:rPr>
              <w:t>F2</w:t>
            </w:r>
          </w:p>
        </w:tc>
        <w:tc>
          <w:tcPr>
            <w:tcW w:w="2360" w:type="dxa"/>
          </w:tcPr>
          <w:p w14:paraId="1D015EEE" w14:textId="3E6E2F57" w:rsidR="002767A5" w:rsidRPr="00D41D61" w:rsidRDefault="002767A5" w:rsidP="003B160D">
            <w:pPr>
              <w:rPr>
                <w:lang w:val="en-US" w:eastAsia="pl-PL"/>
              </w:rPr>
            </w:pPr>
            <w:r w:rsidRPr="00D41D61">
              <w:rPr>
                <w:lang w:val="en-US" w:eastAsia="pl-PL"/>
              </w:rPr>
              <w:t>PE</w:t>
            </w:r>
            <w:r w:rsidR="00872C09">
              <w:rPr>
                <w:lang w:val="en-US" w:eastAsia="pl-PL"/>
              </w:rPr>
              <w:t>U</w:t>
            </w:r>
            <w:r w:rsidRPr="00D41D61">
              <w:rPr>
                <w:lang w:val="en-US" w:eastAsia="pl-PL"/>
              </w:rPr>
              <w:t>_U01 - PE</w:t>
            </w:r>
            <w:r w:rsidR="00872C09">
              <w:rPr>
                <w:lang w:val="en-US" w:eastAsia="pl-PL"/>
              </w:rPr>
              <w:t>U</w:t>
            </w:r>
            <w:r w:rsidRPr="00D41D61">
              <w:rPr>
                <w:lang w:val="en-US" w:eastAsia="pl-PL"/>
              </w:rPr>
              <w:t>_U04</w:t>
            </w:r>
          </w:p>
        </w:tc>
        <w:tc>
          <w:tcPr>
            <w:tcW w:w="4217" w:type="dxa"/>
          </w:tcPr>
          <w:p w14:paraId="58A392EC" w14:textId="77777777" w:rsidR="002767A5" w:rsidRPr="00D41D61" w:rsidRDefault="00D41D61" w:rsidP="002A73C7">
            <w:pPr>
              <w:rPr>
                <w:lang w:eastAsia="pl-PL"/>
              </w:rPr>
            </w:pPr>
            <w:r>
              <w:rPr>
                <w:lang w:eastAsia="pl-PL"/>
              </w:rPr>
              <w:t>Kolokwium</w:t>
            </w:r>
          </w:p>
        </w:tc>
      </w:tr>
      <w:tr w:rsidR="004960E9" w:rsidRPr="00D41D61" w14:paraId="601505C2" w14:textId="77777777" w:rsidTr="00ED0887">
        <w:tc>
          <w:tcPr>
            <w:tcW w:w="9060" w:type="dxa"/>
            <w:gridSpan w:val="3"/>
          </w:tcPr>
          <w:p w14:paraId="712486BD" w14:textId="77777777" w:rsidR="00D40BCD" w:rsidRPr="00D41D61" w:rsidRDefault="00D40BCD" w:rsidP="00D40BCD">
            <w:pPr>
              <w:rPr>
                <w:lang w:eastAsia="pl-PL"/>
              </w:rPr>
            </w:pPr>
            <w:r w:rsidRPr="00D41D61">
              <w:rPr>
                <w:lang w:eastAsia="pl-PL"/>
              </w:rPr>
              <w:t>P(W) = F</w:t>
            </w:r>
            <w:r w:rsidR="002A73C7" w:rsidRPr="00D41D61">
              <w:rPr>
                <w:lang w:eastAsia="pl-PL"/>
              </w:rPr>
              <w:t>1</w:t>
            </w:r>
          </w:p>
          <w:p w14:paraId="2151F447" w14:textId="77777777" w:rsidR="00713A17" w:rsidRPr="00D41D61" w:rsidRDefault="00D40BCD" w:rsidP="00D40BCD">
            <w:pPr>
              <w:rPr>
                <w:sz w:val="22"/>
                <w:szCs w:val="22"/>
              </w:rPr>
            </w:pPr>
            <w:r w:rsidRPr="00D41D61">
              <w:rPr>
                <w:lang w:eastAsia="pl-PL"/>
              </w:rPr>
              <w:t xml:space="preserve">P(C)  </w:t>
            </w:r>
            <w:r w:rsidR="002A73C7" w:rsidRPr="00D41D61">
              <w:rPr>
                <w:lang w:eastAsia="pl-PL"/>
              </w:rPr>
              <w:t>= F2</w:t>
            </w:r>
          </w:p>
        </w:tc>
      </w:tr>
    </w:tbl>
    <w:p w14:paraId="218AC5A3" w14:textId="77777777" w:rsidR="00067B47" w:rsidRPr="00D41D61" w:rsidRDefault="00067B47">
      <w:pPr>
        <w:rPr>
          <w:sz w:val="12"/>
          <w:szCs w:val="12"/>
        </w:rPr>
      </w:pPr>
    </w:p>
    <w:tbl>
      <w:tblPr>
        <w:tblW w:w="9011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11"/>
      </w:tblGrid>
      <w:tr w:rsidR="00D41D61" w:rsidRPr="00D41D61" w14:paraId="3E7EE856" w14:textId="77777777" w:rsidTr="008655EE">
        <w:trPr>
          <w:cantSplit/>
          <w:trHeight w:val="315"/>
        </w:trPr>
        <w:tc>
          <w:tcPr>
            <w:tcW w:w="9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CAFBE" w14:textId="77777777" w:rsidR="009A3831" w:rsidRPr="00D41D6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D41D61">
              <w:rPr>
                <w:b/>
                <w:bCs/>
              </w:rPr>
              <w:t>LITERATURA PODSTAWOWA I UZUPEŁNIAJĄCA</w:t>
            </w:r>
          </w:p>
        </w:tc>
      </w:tr>
      <w:tr w:rsidR="00D41D61" w:rsidRPr="008655EE" w14:paraId="2723A1AC" w14:textId="77777777" w:rsidTr="008655EE">
        <w:trPr>
          <w:trHeight w:val="3615"/>
        </w:trPr>
        <w:tc>
          <w:tcPr>
            <w:tcW w:w="90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5A3FCB1" w14:textId="77777777" w:rsidR="002B5912" w:rsidRPr="00D41D61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</w:p>
          <w:p w14:paraId="1F21D6CA" w14:textId="77777777" w:rsidR="002B5912" w:rsidRPr="00D41D61" w:rsidRDefault="002B5912">
            <w:pPr>
              <w:snapToGrid w:val="0"/>
              <w:spacing w:after="60"/>
              <w:rPr>
                <w:b/>
                <w:bCs/>
                <w:caps/>
                <w:u w:val="single"/>
                <w:lang w:val="en-US"/>
              </w:rPr>
            </w:pPr>
            <w:r w:rsidRPr="00D41D61">
              <w:rPr>
                <w:b/>
                <w:bCs/>
                <w:caps/>
                <w:u w:val="single"/>
                <w:lang w:val="en-US"/>
              </w:rPr>
              <w:t>literatura PODSTAWOWA:</w:t>
            </w:r>
          </w:p>
          <w:p w14:paraId="7039B79B" w14:textId="77777777" w:rsidR="00D41D61" w:rsidRPr="00711069" w:rsidRDefault="00D41D61" w:rsidP="00D41D61">
            <w:pPr>
              <w:ind w:left="284" w:hanging="284"/>
              <w:rPr>
                <w:lang w:val="en-US" w:eastAsia="pl-PL"/>
              </w:rPr>
            </w:pPr>
            <w:r w:rsidRPr="00D41D61">
              <w:rPr>
                <w:lang w:val="en-US" w:eastAsia="pl-PL"/>
              </w:rPr>
              <w:t xml:space="preserve"> [1] Wainwright K., Chiang A. (2005) Fundamental Methods of Mathematical Economics. McGraw-Hill/Irwin</w:t>
            </w:r>
          </w:p>
          <w:p w14:paraId="7145A64C" w14:textId="77777777" w:rsidR="00D41D61" w:rsidRPr="00D41D61" w:rsidRDefault="00D41D61" w:rsidP="00D41D61">
            <w:pPr>
              <w:ind w:left="284" w:hanging="284"/>
              <w:rPr>
                <w:lang w:val="en-US" w:eastAsia="pl-PL"/>
              </w:rPr>
            </w:pPr>
            <w:r w:rsidRPr="00D41D61">
              <w:rPr>
                <w:lang w:val="en-US" w:eastAsia="pl-PL"/>
              </w:rPr>
              <w:t xml:space="preserve">[2] </w:t>
            </w:r>
            <w:proofErr w:type="spellStart"/>
            <w:r w:rsidRPr="00D41D61">
              <w:rPr>
                <w:lang w:val="en-US" w:eastAsia="pl-PL"/>
              </w:rPr>
              <w:t>Kellison</w:t>
            </w:r>
            <w:proofErr w:type="spellEnd"/>
            <w:r w:rsidRPr="00D41D61">
              <w:rPr>
                <w:lang w:val="en-US" w:eastAsia="pl-PL"/>
              </w:rPr>
              <w:t xml:space="preserve"> S. G. (2008) The Theory of Interest, McGraw-Hill/Irwin</w:t>
            </w:r>
          </w:p>
          <w:p w14:paraId="1809AE85" w14:textId="77777777" w:rsidR="00D41D61" w:rsidRPr="00D41D61" w:rsidRDefault="00D41D61" w:rsidP="00D41D61">
            <w:pPr>
              <w:ind w:left="284" w:hanging="284"/>
              <w:rPr>
                <w:lang w:val="en-US" w:eastAsia="pl-PL"/>
              </w:rPr>
            </w:pPr>
            <w:r w:rsidRPr="00D41D61">
              <w:rPr>
                <w:lang w:val="en-US" w:eastAsia="pl-PL"/>
              </w:rPr>
              <w:t xml:space="preserve">[3] </w:t>
            </w:r>
            <w:proofErr w:type="spellStart"/>
            <w:r w:rsidRPr="00D41D61">
              <w:rPr>
                <w:lang w:val="en-US" w:eastAsia="pl-PL"/>
              </w:rPr>
              <w:t>Durlauf</w:t>
            </w:r>
            <w:proofErr w:type="spellEnd"/>
            <w:r w:rsidRPr="00D41D61">
              <w:rPr>
                <w:lang w:val="en-US" w:eastAsia="pl-PL"/>
              </w:rPr>
              <w:t xml:space="preserve"> S. N., Blume L. E. (2010) Game Theory. Palgrave MacMillan, Basingstoke. </w:t>
            </w:r>
          </w:p>
          <w:p w14:paraId="4678D000" w14:textId="77777777" w:rsidR="00D41D61" w:rsidRPr="00D41D61" w:rsidRDefault="00D41D61" w:rsidP="00D41D61">
            <w:pPr>
              <w:ind w:left="284" w:hanging="284"/>
              <w:rPr>
                <w:lang w:val="en-US" w:eastAsia="pl-PL"/>
              </w:rPr>
            </w:pPr>
            <w:r w:rsidRPr="00D41D61">
              <w:rPr>
                <w:lang w:val="en-US" w:eastAsia="pl-PL"/>
              </w:rPr>
              <w:t xml:space="preserve">[4] Werner F., </w:t>
            </w:r>
            <w:proofErr w:type="spellStart"/>
            <w:r w:rsidRPr="00D41D61">
              <w:rPr>
                <w:lang w:val="en-US" w:eastAsia="pl-PL"/>
              </w:rPr>
              <w:t>Sotskov</w:t>
            </w:r>
            <w:proofErr w:type="spellEnd"/>
            <w:r w:rsidRPr="00D41D61">
              <w:rPr>
                <w:lang w:val="en-US" w:eastAsia="pl-PL"/>
              </w:rPr>
              <w:t xml:space="preserve"> Y. (2006) Mathematics of Economics and Business, Routledge</w:t>
            </w:r>
          </w:p>
          <w:p w14:paraId="23D065DF" w14:textId="77777777" w:rsidR="006F01A6" w:rsidRPr="00D41D61" w:rsidRDefault="006F01A6">
            <w:pPr>
              <w:rPr>
                <w:lang w:val="en-US"/>
              </w:rPr>
            </w:pPr>
          </w:p>
          <w:p w14:paraId="0CE0D5A3" w14:textId="77777777" w:rsidR="002B5912" w:rsidRPr="00D41D61" w:rsidRDefault="002B5912" w:rsidP="002B5912">
            <w:pPr>
              <w:spacing w:after="60"/>
              <w:rPr>
                <w:b/>
                <w:bCs/>
                <w:caps/>
                <w:u w:val="single"/>
                <w:lang w:val="en-US"/>
              </w:rPr>
            </w:pPr>
            <w:r w:rsidRPr="00D41D61">
              <w:rPr>
                <w:b/>
                <w:bCs/>
                <w:caps/>
                <w:u w:val="single"/>
                <w:lang w:val="en-US"/>
              </w:rPr>
              <w:t>literatura UZUPEŁNIAJĄCA:</w:t>
            </w:r>
          </w:p>
          <w:p w14:paraId="2870757B" w14:textId="77777777" w:rsidR="00D41D61" w:rsidRPr="00711069" w:rsidRDefault="00D41D61" w:rsidP="00D41D61">
            <w:pPr>
              <w:ind w:left="284" w:hanging="284"/>
              <w:rPr>
                <w:lang w:val="en-US" w:eastAsia="pl-PL"/>
              </w:rPr>
            </w:pPr>
            <w:r w:rsidRPr="00D41D61">
              <w:rPr>
                <w:lang w:val="en-US" w:eastAsia="pl-PL"/>
              </w:rPr>
              <w:t>[1] Bowers N. L, Gerber H. U., Hickman J. C., Jones D. A., Nesbitt C.J. (1997), Actuarial Mathematics, Society of Actuaries.</w:t>
            </w:r>
          </w:p>
          <w:p w14:paraId="7D57AA0D" w14:textId="77777777" w:rsidR="002B5912" w:rsidRPr="00D41D61" w:rsidRDefault="00D41D61" w:rsidP="00D41D61">
            <w:pPr>
              <w:ind w:left="284" w:hanging="284"/>
              <w:rPr>
                <w:lang w:val="en-US"/>
              </w:rPr>
            </w:pPr>
            <w:r w:rsidRPr="00D41D61">
              <w:rPr>
                <w:lang w:val="en-US" w:eastAsia="pl-PL"/>
              </w:rPr>
              <w:t>[2] Taha H. (2017), Operations Research: An Introduction, Pearson</w:t>
            </w:r>
            <w:r w:rsidRPr="00D41D61">
              <w:rPr>
                <w:lang w:val="en-US"/>
              </w:rPr>
              <w:t xml:space="preserve"> </w:t>
            </w:r>
          </w:p>
        </w:tc>
      </w:tr>
      <w:tr w:rsidR="00D41D61" w:rsidRPr="00D41D61" w14:paraId="569905CC" w14:textId="77777777" w:rsidTr="008655EE">
        <w:trPr>
          <w:trHeight w:val="285"/>
        </w:trPr>
        <w:tc>
          <w:tcPr>
            <w:tcW w:w="9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DFB29" w14:textId="77777777" w:rsidR="009A3831" w:rsidRPr="00D41D61" w:rsidRDefault="00C84573">
            <w:pPr>
              <w:snapToGrid w:val="0"/>
              <w:rPr>
                <w:b/>
                <w:bCs/>
              </w:rPr>
            </w:pPr>
            <w:r w:rsidRPr="00D41D61">
              <w:rPr>
                <w:b/>
                <w:bCs/>
              </w:rPr>
              <w:t xml:space="preserve">OPIEKUN </w:t>
            </w:r>
            <w:r w:rsidR="009A3831" w:rsidRPr="00D41D61">
              <w:rPr>
                <w:b/>
                <w:bCs/>
              </w:rPr>
              <w:t>PRZEDMIOT</w:t>
            </w:r>
            <w:r w:rsidRPr="00D41D61">
              <w:rPr>
                <w:b/>
                <w:bCs/>
              </w:rPr>
              <w:t>U</w:t>
            </w:r>
            <w:r w:rsidR="009A3831" w:rsidRPr="00D41D61">
              <w:rPr>
                <w:b/>
                <w:bCs/>
              </w:rPr>
              <w:t xml:space="preserve"> (IMIĘ, NAZWISKO, ADRES E-MAIL)</w:t>
            </w:r>
          </w:p>
        </w:tc>
      </w:tr>
      <w:tr w:rsidR="00D41D61" w:rsidRPr="00D41D61" w14:paraId="56F70432" w14:textId="77777777" w:rsidTr="008655EE">
        <w:trPr>
          <w:trHeight w:val="400"/>
        </w:trPr>
        <w:tc>
          <w:tcPr>
            <w:tcW w:w="9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03BE6" w14:textId="77777777" w:rsidR="009A3831" w:rsidRPr="00D41D61" w:rsidRDefault="00CF1E83" w:rsidP="00CE17F3">
            <w:pPr>
              <w:snapToGrid w:val="0"/>
              <w:rPr>
                <w:rStyle w:val="Hipercze"/>
                <w:b/>
                <w:bCs/>
                <w:color w:val="auto"/>
              </w:rPr>
            </w:pPr>
            <w:r w:rsidRPr="008655EE">
              <w:rPr>
                <w:bCs/>
              </w:rPr>
              <w:t>Zbigniew Michna</w:t>
            </w:r>
            <w:r w:rsidRPr="00D41D61">
              <w:rPr>
                <w:b/>
                <w:bCs/>
              </w:rPr>
              <w:t xml:space="preserve">, </w:t>
            </w:r>
            <w:hyperlink r:id="rId11" w:history="1">
              <w:r w:rsidR="008655EE" w:rsidRPr="00F0421B">
                <w:rPr>
                  <w:rStyle w:val="Hipercze"/>
                </w:rPr>
                <w:t>zbigniew.michna@pwr.edu.pl</w:t>
              </w:r>
            </w:hyperlink>
            <w:r w:rsidR="008655EE">
              <w:t xml:space="preserve"> </w:t>
            </w:r>
          </w:p>
          <w:p w14:paraId="1D86C9C3" w14:textId="77777777" w:rsidR="0049261D" w:rsidRPr="00D41D61" w:rsidRDefault="0049261D" w:rsidP="00CE17F3">
            <w:pPr>
              <w:snapToGrid w:val="0"/>
              <w:rPr>
                <w:b/>
                <w:bCs/>
              </w:rPr>
            </w:pPr>
            <w:r w:rsidRPr="008655EE">
              <w:rPr>
                <w:bCs/>
              </w:rPr>
              <w:t>Elżbieta Jasińska</w:t>
            </w:r>
            <w:r w:rsidR="00AE7B04" w:rsidRPr="00D41D61">
              <w:t xml:space="preserve"> </w:t>
            </w:r>
            <w:hyperlink r:id="rId12" w:history="1">
              <w:r w:rsidR="008655EE" w:rsidRPr="00F0421B">
                <w:rPr>
                  <w:rStyle w:val="Hipercze"/>
                </w:rPr>
                <w:t>elzbieta.jasinska@pwr.edu.pl</w:t>
              </w:r>
            </w:hyperlink>
            <w:r w:rsidR="008655EE">
              <w:t xml:space="preserve"> </w:t>
            </w:r>
          </w:p>
        </w:tc>
      </w:tr>
    </w:tbl>
    <w:p w14:paraId="5D68E182" w14:textId="77777777" w:rsidR="00CE17F3" w:rsidRPr="00D41D61" w:rsidRDefault="00CE17F3">
      <w:pPr>
        <w:pStyle w:val="Nagwek3"/>
        <w:rPr>
          <w:b w:val="0"/>
          <w:bCs w:val="0"/>
          <w:caps/>
        </w:rPr>
      </w:pPr>
    </w:p>
    <w:sectPr w:rsidR="00CE17F3" w:rsidRPr="00D41D61" w:rsidSect="00330D51">
      <w:footerReference w:type="default" r:id="rId13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98F30" w14:textId="77777777" w:rsidR="009D7200" w:rsidRDefault="009D7200">
      <w:r>
        <w:separator/>
      </w:r>
    </w:p>
  </w:endnote>
  <w:endnote w:type="continuationSeparator" w:id="0">
    <w:p w14:paraId="6D37200C" w14:textId="77777777" w:rsidR="009D7200" w:rsidRDefault="009D7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17458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8F761" w14:textId="77777777" w:rsidR="009D7200" w:rsidRDefault="009D7200">
      <w:r>
        <w:separator/>
      </w:r>
    </w:p>
  </w:footnote>
  <w:footnote w:type="continuationSeparator" w:id="0">
    <w:p w14:paraId="50C7A450" w14:textId="77777777" w:rsidR="009D7200" w:rsidRDefault="009D72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4031041">
    <w:abstractNumId w:val="0"/>
  </w:num>
  <w:num w:numId="2" w16cid:durableId="2021467044">
    <w:abstractNumId w:val="1"/>
  </w:num>
  <w:num w:numId="3" w16cid:durableId="1321736190">
    <w:abstractNumId w:val="2"/>
  </w:num>
  <w:num w:numId="4" w16cid:durableId="2018802975">
    <w:abstractNumId w:val="3"/>
  </w:num>
  <w:num w:numId="5" w16cid:durableId="2075736764">
    <w:abstractNumId w:val="4"/>
  </w:num>
  <w:num w:numId="6" w16cid:durableId="1080757729">
    <w:abstractNumId w:val="7"/>
  </w:num>
  <w:num w:numId="7" w16cid:durableId="861013657">
    <w:abstractNumId w:val="11"/>
  </w:num>
  <w:num w:numId="8" w16cid:durableId="2022392892">
    <w:abstractNumId w:val="8"/>
  </w:num>
  <w:num w:numId="9" w16cid:durableId="1198392779">
    <w:abstractNumId w:val="6"/>
  </w:num>
  <w:num w:numId="10" w16cid:durableId="1852067541">
    <w:abstractNumId w:val="13"/>
  </w:num>
  <w:num w:numId="11" w16cid:durableId="45834524">
    <w:abstractNumId w:val="12"/>
  </w:num>
  <w:num w:numId="12" w16cid:durableId="2096004838">
    <w:abstractNumId w:val="14"/>
  </w:num>
  <w:num w:numId="13" w16cid:durableId="26249797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76785669">
    <w:abstractNumId w:val="5"/>
  </w:num>
  <w:num w:numId="15" w16cid:durableId="947782467">
    <w:abstractNumId w:val="9"/>
  </w:num>
  <w:num w:numId="16" w16cid:durableId="94446139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1646"/>
    <w:rsid w:val="00034144"/>
    <w:rsid w:val="00041381"/>
    <w:rsid w:val="000441E2"/>
    <w:rsid w:val="00054669"/>
    <w:rsid w:val="00066314"/>
    <w:rsid w:val="00067B47"/>
    <w:rsid w:val="000757F3"/>
    <w:rsid w:val="00084262"/>
    <w:rsid w:val="00095840"/>
    <w:rsid w:val="000A0315"/>
    <w:rsid w:val="000A2D82"/>
    <w:rsid w:val="000A754B"/>
    <w:rsid w:val="000B13E1"/>
    <w:rsid w:val="000B2EDD"/>
    <w:rsid w:val="000D2204"/>
    <w:rsid w:val="000E365C"/>
    <w:rsid w:val="000F376D"/>
    <w:rsid w:val="000F3A10"/>
    <w:rsid w:val="00105A13"/>
    <w:rsid w:val="0010677A"/>
    <w:rsid w:val="00112BB5"/>
    <w:rsid w:val="00121FE8"/>
    <w:rsid w:val="00126B93"/>
    <w:rsid w:val="0016135A"/>
    <w:rsid w:val="00161417"/>
    <w:rsid w:val="00180C90"/>
    <w:rsid w:val="00191F61"/>
    <w:rsid w:val="00193412"/>
    <w:rsid w:val="00195696"/>
    <w:rsid w:val="00195F9F"/>
    <w:rsid w:val="001A43C0"/>
    <w:rsid w:val="001A7762"/>
    <w:rsid w:val="001B6B2D"/>
    <w:rsid w:val="001D58E2"/>
    <w:rsid w:val="001E0D88"/>
    <w:rsid w:val="001F415C"/>
    <w:rsid w:val="00216C3F"/>
    <w:rsid w:val="00221A54"/>
    <w:rsid w:val="0023230F"/>
    <w:rsid w:val="00233A58"/>
    <w:rsid w:val="00236A6A"/>
    <w:rsid w:val="00250319"/>
    <w:rsid w:val="00252DBF"/>
    <w:rsid w:val="00267931"/>
    <w:rsid w:val="002767A5"/>
    <w:rsid w:val="00292BFC"/>
    <w:rsid w:val="002A358C"/>
    <w:rsid w:val="002A3662"/>
    <w:rsid w:val="002A73C7"/>
    <w:rsid w:val="002B2B29"/>
    <w:rsid w:val="002B5912"/>
    <w:rsid w:val="002C13D6"/>
    <w:rsid w:val="002C4A38"/>
    <w:rsid w:val="002D7FF3"/>
    <w:rsid w:val="002E286E"/>
    <w:rsid w:val="003013A2"/>
    <w:rsid w:val="00330D51"/>
    <w:rsid w:val="003325BF"/>
    <w:rsid w:val="00333533"/>
    <w:rsid w:val="00335495"/>
    <w:rsid w:val="0033626A"/>
    <w:rsid w:val="00361859"/>
    <w:rsid w:val="00361AB9"/>
    <w:rsid w:val="003810E9"/>
    <w:rsid w:val="00390B75"/>
    <w:rsid w:val="003A2D80"/>
    <w:rsid w:val="003B0A30"/>
    <w:rsid w:val="003C37E7"/>
    <w:rsid w:val="003C650C"/>
    <w:rsid w:val="003E4156"/>
    <w:rsid w:val="003E4DF9"/>
    <w:rsid w:val="003F183E"/>
    <w:rsid w:val="003F5F77"/>
    <w:rsid w:val="00407B87"/>
    <w:rsid w:val="004148F0"/>
    <w:rsid w:val="004242B6"/>
    <w:rsid w:val="00434D81"/>
    <w:rsid w:val="00441DA3"/>
    <w:rsid w:val="00445A01"/>
    <w:rsid w:val="00476124"/>
    <w:rsid w:val="00477042"/>
    <w:rsid w:val="00480AC6"/>
    <w:rsid w:val="00487489"/>
    <w:rsid w:val="0049261D"/>
    <w:rsid w:val="004960E9"/>
    <w:rsid w:val="004A69E4"/>
    <w:rsid w:val="004A7DEB"/>
    <w:rsid w:val="004A7FFC"/>
    <w:rsid w:val="004B2951"/>
    <w:rsid w:val="004C4B53"/>
    <w:rsid w:val="004D36CA"/>
    <w:rsid w:val="004D40DE"/>
    <w:rsid w:val="004D7607"/>
    <w:rsid w:val="004E5152"/>
    <w:rsid w:val="0050644A"/>
    <w:rsid w:val="00545F8C"/>
    <w:rsid w:val="005475EE"/>
    <w:rsid w:val="005528CC"/>
    <w:rsid w:val="00556547"/>
    <w:rsid w:val="00562C35"/>
    <w:rsid w:val="00562E32"/>
    <w:rsid w:val="00571D92"/>
    <w:rsid w:val="00572E18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2C57"/>
    <w:rsid w:val="005C5D72"/>
    <w:rsid w:val="005C6F14"/>
    <w:rsid w:val="00603641"/>
    <w:rsid w:val="00603C29"/>
    <w:rsid w:val="006145C8"/>
    <w:rsid w:val="00621B56"/>
    <w:rsid w:val="006273FC"/>
    <w:rsid w:val="0063516C"/>
    <w:rsid w:val="0064418A"/>
    <w:rsid w:val="00663BA2"/>
    <w:rsid w:val="00674B3B"/>
    <w:rsid w:val="00683749"/>
    <w:rsid w:val="006B0D90"/>
    <w:rsid w:val="006C64BB"/>
    <w:rsid w:val="006D0380"/>
    <w:rsid w:val="006D53FB"/>
    <w:rsid w:val="006D5EA5"/>
    <w:rsid w:val="006D62AD"/>
    <w:rsid w:val="006E7055"/>
    <w:rsid w:val="006F01A6"/>
    <w:rsid w:val="0071360A"/>
    <w:rsid w:val="00713A17"/>
    <w:rsid w:val="007206D5"/>
    <w:rsid w:val="00722987"/>
    <w:rsid w:val="007333C4"/>
    <w:rsid w:val="007358EE"/>
    <w:rsid w:val="0075197D"/>
    <w:rsid w:val="00765B5D"/>
    <w:rsid w:val="00791A9D"/>
    <w:rsid w:val="007B30F9"/>
    <w:rsid w:val="007B4DFE"/>
    <w:rsid w:val="007C6787"/>
    <w:rsid w:val="007C72CA"/>
    <w:rsid w:val="007D1760"/>
    <w:rsid w:val="007D46F8"/>
    <w:rsid w:val="007D5C79"/>
    <w:rsid w:val="007E35D7"/>
    <w:rsid w:val="008011DB"/>
    <w:rsid w:val="008076BF"/>
    <w:rsid w:val="00813723"/>
    <w:rsid w:val="00814DA4"/>
    <w:rsid w:val="008471D9"/>
    <w:rsid w:val="0085533D"/>
    <w:rsid w:val="008655EE"/>
    <w:rsid w:val="00871392"/>
    <w:rsid w:val="00872C09"/>
    <w:rsid w:val="008730C1"/>
    <w:rsid w:val="00874AAA"/>
    <w:rsid w:val="00875BE6"/>
    <w:rsid w:val="008A0AE7"/>
    <w:rsid w:val="008B3399"/>
    <w:rsid w:val="008C4D57"/>
    <w:rsid w:val="008D475B"/>
    <w:rsid w:val="008E368E"/>
    <w:rsid w:val="008E7491"/>
    <w:rsid w:val="008F1AD2"/>
    <w:rsid w:val="008F5F86"/>
    <w:rsid w:val="00915194"/>
    <w:rsid w:val="00937508"/>
    <w:rsid w:val="00945072"/>
    <w:rsid w:val="00945797"/>
    <w:rsid w:val="009639EB"/>
    <w:rsid w:val="00965E7F"/>
    <w:rsid w:val="0096719C"/>
    <w:rsid w:val="00977663"/>
    <w:rsid w:val="00990D32"/>
    <w:rsid w:val="009A33BF"/>
    <w:rsid w:val="009A3831"/>
    <w:rsid w:val="009A4B2E"/>
    <w:rsid w:val="009B74F0"/>
    <w:rsid w:val="009D0B78"/>
    <w:rsid w:val="009D49C5"/>
    <w:rsid w:val="009D5E3E"/>
    <w:rsid w:val="009D7200"/>
    <w:rsid w:val="009E16B0"/>
    <w:rsid w:val="009E23F5"/>
    <w:rsid w:val="009E431C"/>
    <w:rsid w:val="00A040E9"/>
    <w:rsid w:val="00A12397"/>
    <w:rsid w:val="00A12B4B"/>
    <w:rsid w:val="00A309E9"/>
    <w:rsid w:val="00A677CF"/>
    <w:rsid w:val="00A73274"/>
    <w:rsid w:val="00A944A6"/>
    <w:rsid w:val="00AB78D3"/>
    <w:rsid w:val="00AC0C11"/>
    <w:rsid w:val="00AC4224"/>
    <w:rsid w:val="00AD643A"/>
    <w:rsid w:val="00AE7B04"/>
    <w:rsid w:val="00B02E43"/>
    <w:rsid w:val="00B03744"/>
    <w:rsid w:val="00B14CFE"/>
    <w:rsid w:val="00B308D7"/>
    <w:rsid w:val="00B3200B"/>
    <w:rsid w:val="00B3552F"/>
    <w:rsid w:val="00B43849"/>
    <w:rsid w:val="00B4771F"/>
    <w:rsid w:val="00B53E01"/>
    <w:rsid w:val="00B614E4"/>
    <w:rsid w:val="00B721DE"/>
    <w:rsid w:val="00B975A9"/>
    <w:rsid w:val="00BA26EE"/>
    <w:rsid w:val="00BE27A3"/>
    <w:rsid w:val="00BF0718"/>
    <w:rsid w:val="00BF38AF"/>
    <w:rsid w:val="00C1459D"/>
    <w:rsid w:val="00C16DC6"/>
    <w:rsid w:val="00C35AC8"/>
    <w:rsid w:val="00C40469"/>
    <w:rsid w:val="00C44F4D"/>
    <w:rsid w:val="00C45CB2"/>
    <w:rsid w:val="00C54939"/>
    <w:rsid w:val="00C84573"/>
    <w:rsid w:val="00C87AD1"/>
    <w:rsid w:val="00C96BDB"/>
    <w:rsid w:val="00CA5C4D"/>
    <w:rsid w:val="00CB759A"/>
    <w:rsid w:val="00CC204D"/>
    <w:rsid w:val="00CE0349"/>
    <w:rsid w:val="00CE17F3"/>
    <w:rsid w:val="00CE3486"/>
    <w:rsid w:val="00CF1E83"/>
    <w:rsid w:val="00D10320"/>
    <w:rsid w:val="00D21A14"/>
    <w:rsid w:val="00D332B9"/>
    <w:rsid w:val="00D376AB"/>
    <w:rsid w:val="00D40BCD"/>
    <w:rsid w:val="00D41D61"/>
    <w:rsid w:val="00D552A5"/>
    <w:rsid w:val="00D620A4"/>
    <w:rsid w:val="00D81453"/>
    <w:rsid w:val="00DA2E73"/>
    <w:rsid w:val="00DA525E"/>
    <w:rsid w:val="00DB58D8"/>
    <w:rsid w:val="00DB7C62"/>
    <w:rsid w:val="00DC0D17"/>
    <w:rsid w:val="00DC16A5"/>
    <w:rsid w:val="00DC5082"/>
    <w:rsid w:val="00DF65E7"/>
    <w:rsid w:val="00E022A7"/>
    <w:rsid w:val="00E051BD"/>
    <w:rsid w:val="00E16752"/>
    <w:rsid w:val="00E404B5"/>
    <w:rsid w:val="00E43610"/>
    <w:rsid w:val="00E52DD3"/>
    <w:rsid w:val="00E5380C"/>
    <w:rsid w:val="00E646A1"/>
    <w:rsid w:val="00E76872"/>
    <w:rsid w:val="00EB330B"/>
    <w:rsid w:val="00EB41AE"/>
    <w:rsid w:val="00EC279C"/>
    <w:rsid w:val="00ED0887"/>
    <w:rsid w:val="00ED0D2C"/>
    <w:rsid w:val="00ED7792"/>
    <w:rsid w:val="00ED7A4C"/>
    <w:rsid w:val="00EE3698"/>
    <w:rsid w:val="00EF221E"/>
    <w:rsid w:val="00F06760"/>
    <w:rsid w:val="00F138A7"/>
    <w:rsid w:val="00F23EB3"/>
    <w:rsid w:val="00F4058A"/>
    <w:rsid w:val="00F516A0"/>
    <w:rsid w:val="00F60A81"/>
    <w:rsid w:val="00F62928"/>
    <w:rsid w:val="00F64B62"/>
    <w:rsid w:val="00F80D05"/>
    <w:rsid w:val="00F84BEE"/>
    <w:rsid w:val="00F93937"/>
    <w:rsid w:val="00FB2632"/>
    <w:rsid w:val="00FC3901"/>
    <w:rsid w:val="00FD14CC"/>
    <w:rsid w:val="00FD36A9"/>
    <w:rsid w:val="00FF6983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5D04227"/>
  <w15:docId w15:val="{DC4B7111-5C75-44CC-A4E5-A61958E4E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Pogrubienie">
    <w:name w:val="Strong"/>
    <w:uiPriority w:val="22"/>
    <w:qFormat/>
    <w:rsid w:val="00B02E43"/>
    <w:rPr>
      <w:b/>
      <w:bCs/>
    </w:rPr>
  </w:style>
  <w:style w:type="character" w:customStyle="1" w:styleId="hps">
    <w:name w:val="hps"/>
    <w:rsid w:val="00FD14CC"/>
  </w:style>
  <w:style w:type="character" w:customStyle="1" w:styleId="atn">
    <w:name w:val="atn"/>
    <w:rsid w:val="00FD14CC"/>
  </w:style>
  <w:style w:type="character" w:customStyle="1" w:styleId="Nagwek2Znak">
    <w:name w:val="Nagłówek 2 Znak"/>
    <w:basedOn w:val="Domylnaczcionkaakapitu"/>
    <w:link w:val="Nagwek2"/>
    <w:rsid w:val="00E43610"/>
    <w:rPr>
      <w:b/>
      <w:bCs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E7491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elzbieta.jasinska@pwr.edu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zbigniew.michna@pwr.edu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5E69A427F42A448F83596754659475" ma:contentTypeVersion="10" ma:contentTypeDescription="Utwórz nowy dokument." ma:contentTypeScope="" ma:versionID="75e514b34fab4a616f97b1cdcbfb10d1">
  <xsd:schema xmlns:xsd="http://www.w3.org/2001/XMLSchema" xmlns:xs="http://www.w3.org/2001/XMLSchema" xmlns:p="http://schemas.microsoft.com/office/2006/metadata/properties" xmlns:ns2="ac941f9f-4661-4c8c-b32b-69ba617b3626" xmlns:ns3="e8ecd239-2003-43d4-b8d7-9642b045e9cf" targetNamespace="http://schemas.microsoft.com/office/2006/metadata/properties" ma:root="true" ma:fieldsID="f4a0eec5eac9915800fa099c8b01630c" ns2:_="" ns3:_="">
    <xsd:import namespace="ac941f9f-4661-4c8c-b32b-69ba617b3626"/>
    <xsd:import namespace="e8ecd239-2003-43d4-b8d7-9642b045e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41f9f-4661-4c8c-b32b-69ba617b3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ecd239-2003-43d4-b8d7-9642b045e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23377EEF-F1C3-4DA7-9D0C-973FB1D800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3E2811-7BFB-460F-8F32-CCE15C1AFD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9C90A6-4E67-4E34-BC0A-C24A540DE9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941f9f-4661-4c8c-b32b-69ba617b3626"/>
    <ds:schemaRef ds:uri="e8ecd239-2003-43d4-b8d7-9642b045e9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5530C5-9A3A-4DFA-A2F2-400E19485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786</Words>
  <Characters>4719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Leopold Szczurowski</cp:lastModifiedBy>
  <cp:revision>13</cp:revision>
  <cp:lastPrinted>2012-05-07T10:13:00Z</cp:lastPrinted>
  <dcterms:created xsi:type="dcterms:W3CDTF">2022-05-27T12:05:00Z</dcterms:created>
  <dcterms:modified xsi:type="dcterms:W3CDTF">2023-03-03T12:54:00Z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0x010100AF5E69A427F42A448F83596754659475</vt:lpwstr>
  </property>
</Properties>
</file>